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4202D2" w14:textId="77777777" w:rsidR="00A92D5F" w:rsidRPr="006D5366" w:rsidRDefault="001866B1" w:rsidP="001866B1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DDE30" wp14:editId="76B1AD3A">
                <wp:simplePos x="0" y="0"/>
                <wp:positionH relativeFrom="column">
                  <wp:posOffset>-378460</wp:posOffset>
                </wp:positionH>
                <wp:positionV relativeFrom="paragraph">
                  <wp:posOffset>-237520</wp:posOffset>
                </wp:positionV>
                <wp:extent cx="787400" cy="369570"/>
                <wp:effectExtent l="1270" t="3175" r="190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3E06FE" w14:textId="77777777" w:rsidR="000F4E54" w:rsidRPr="00954C55" w:rsidRDefault="000F4E54" w:rsidP="00A92D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32F7E">
                              <w:rPr>
                                <w:sz w:val="36"/>
                                <w:szCs w:val="36"/>
                              </w:rPr>
                              <w:t>附</w:t>
                            </w:r>
                            <w:r w:rsidRPr="00332F7E">
                              <w:rPr>
                                <w:rFonts w:hint="eastAsia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B8379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DDE3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29.8pt;margin-top:-18.7pt;width:62pt;height: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" filled="f" stroked="f">
                <v:textbox>
                  <w:txbxContent>
                    <w:p w14:paraId="183E06FE" w14:textId="77777777" w:rsidR="000F4E54" w:rsidRPr="00954C55" w:rsidRDefault="000F4E54" w:rsidP="00A92D5F">
                      <w:pPr>
                        <w:rPr>
                          <w:sz w:val="32"/>
                          <w:szCs w:val="32"/>
                        </w:rPr>
                      </w:pPr>
                      <w:r w:rsidRPr="00332F7E">
                        <w:rPr>
                          <w:sz w:val="36"/>
                          <w:szCs w:val="36"/>
                        </w:rPr>
                        <w:t>附</w:t>
                      </w:r>
                      <w:r w:rsidRPr="00332F7E">
                        <w:rPr>
                          <w:rFonts w:hint="eastAsia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B8379A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4F8973" wp14:editId="1B58D287">
                <wp:simplePos x="0" y="0"/>
                <wp:positionH relativeFrom="column">
                  <wp:posOffset>4636135</wp:posOffset>
                </wp:positionH>
                <wp:positionV relativeFrom="paragraph">
                  <wp:posOffset>-241241</wp:posOffset>
                </wp:positionV>
                <wp:extent cx="1967024" cy="95693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024" cy="95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0"/>
                              <w:gridCol w:w="1196"/>
                            </w:tblGrid>
                            <w:tr w:rsidR="000F4E54" w14:paraId="217CA3E8" w14:textId="77777777">
                              <w:tc>
                                <w:tcPr>
                                  <w:tcW w:w="320" w:type="dxa"/>
                                  <w:vAlign w:val="center"/>
                                </w:tcPr>
                                <w:p w14:paraId="5464F0A2" w14:textId="77777777" w:rsidR="000F4E54" w:rsidRDefault="000F4E5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編號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3F7065E5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  <w:p w14:paraId="5601E35F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45A8C071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671" w:firstLine="939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（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本欄由機關於開標時</w:t>
                            </w:r>
                            <w:proofErr w:type="spellEnd"/>
                          </w:p>
                          <w:p w14:paraId="75EB7BA0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720" w:firstLine="1008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編列與標封同一號碼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F897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65.05pt;margin-top:-19pt;width:154.9pt;height:7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" filled="f" fillcolor="#c9f" stroked="f" strokeweight="2.25pt">
                <v:textbox>
                  <w:txbxContent>
                    <w:tbl>
                      <w:tblPr>
                        <w:tblW w:w="0" w:type="auto"/>
                        <w:tblInd w:w="1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0"/>
                        <w:gridCol w:w="1196"/>
                      </w:tblGrid>
                      <w:tr w:rsidR="000F4E54" w14:paraId="217CA3E8" w14:textId="77777777">
                        <w:tc>
                          <w:tcPr>
                            <w:tcW w:w="320" w:type="dxa"/>
                            <w:vAlign w:val="center"/>
                          </w:tcPr>
                          <w:p w14:paraId="5464F0A2" w14:textId="77777777" w:rsidR="000F4E54" w:rsidRDefault="000F4E5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</w:rPr>
                              <w:t>編號</w:t>
                            </w:r>
                            <w:proofErr w:type="spellEnd"/>
                          </w:p>
                        </w:tc>
                        <w:tc>
                          <w:tcPr>
                            <w:tcW w:w="1196" w:type="dxa"/>
                          </w:tcPr>
                          <w:p w14:paraId="3F7065E5" w14:textId="77777777" w:rsidR="000F4E54" w:rsidRDefault="000F4E54">
                            <w:pPr>
                              <w:jc w:val="center"/>
                            </w:pPr>
                          </w:p>
                          <w:p w14:paraId="5601E35F" w14:textId="77777777" w:rsidR="000F4E54" w:rsidRDefault="000F4E54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45A8C071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671" w:firstLine="939"/>
                        <w:rPr>
                          <w:sz w:val="14"/>
                          <w:szCs w:val="16"/>
                        </w:rPr>
                      </w:pPr>
                      <w:r>
                        <w:rPr>
                          <w:rFonts w:hint="eastAsia"/>
                          <w:sz w:val="14"/>
                          <w:szCs w:val="16"/>
                        </w:rPr>
                        <w:t>（</w:t>
                      </w:r>
                      <w:proofErr w:type="spellStart"/>
                      <w:r>
                        <w:rPr>
                          <w:rFonts w:hint="eastAsia"/>
                          <w:sz w:val="14"/>
                          <w:szCs w:val="16"/>
                        </w:rPr>
                        <w:t>本欄由機關於開標時</w:t>
                      </w:r>
                      <w:proofErr w:type="spellEnd"/>
                    </w:p>
                    <w:p w14:paraId="75EB7BA0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720" w:firstLine="1008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hint="eastAsia"/>
                          <w:sz w:val="14"/>
                          <w:szCs w:val="16"/>
                        </w:rPr>
                        <w:t>編列與標封同一號碼</w:t>
                      </w:r>
                      <w:proofErr w:type="spellEnd"/>
                      <w:r>
                        <w:rPr>
                          <w:rFonts w:hint="eastAsia"/>
                          <w:sz w:val="14"/>
                          <w:szCs w:val="1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32"/>
          <w:lang w:eastAsia="zh-TW"/>
        </w:rPr>
        <w:t xml:space="preserve"> 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行政院農業委員會農田水利署</w:t>
      </w:r>
      <w:r w:rsidR="006D5366" w:rsidRPr="006D5366">
        <w:rPr>
          <w:rFonts w:ascii="Times New Roman" w:hAnsi="Times New Roman" w:cs="Times New Roman"/>
          <w:sz w:val="32"/>
          <w:lang w:eastAsia="zh-TW"/>
        </w:rPr>
        <w:t>花蓮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管理處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 xml:space="preserve">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廠商資格審查表</w:t>
      </w:r>
    </w:p>
    <w:p w14:paraId="58730BD4" w14:textId="0596EC13" w:rsidR="00A05D96" w:rsidRPr="006D5366" w:rsidRDefault="006D5366" w:rsidP="006D5366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sz w:val="32"/>
          <w:lang w:eastAsia="zh-TW"/>
        </w:rPr>
        <w:t xml:space="preserve">        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標案名稱：</w:t>
      </w:r>
      <w:r w:rsidR="00055B27">
        <w:rPr>
          <w:rFonts w:ascii="Times New Roman" w:hAnsi="Times New Roman" w:cs="Times New Roman"/>
          <w:sz w:val="32"/>
          <w:lang w:eastAsia="zh-TW"/>
        </w:rPr>
        <w:t>溪口排水</w:t>
      </w:r>
      <w:r w:rsidRPr="006D5366">
        <w:rPr>
          <w:rFonts w:ascii="Times New Roman" w:hAnsi="Times New Roman" w:cs="Times New Roman"/>
          <w:sz w:val="32"/>
          <w:lang w:eastAsia="zh-TW"/>
        </w:rPr>
        <w:t>圳路型太陽光電發電系統計畫</w:t>
      </w:r>
    </w:p>
    <w:tbl>
      <w:tblPr>
        <w:tblW w:w="10207" w:type="dxa"/>
        <w:tblInd w:w="-202" w:type="dxa"/>
        <w:tblBorders>
          <w:top w:val="thickThinMediumGap" w:sz="24" w:space="0" w:color="000000"/>
          <w:left w:val="thickThinMediumGap" w:sz="24" w:space="0" w:color="000000"/>
          <w:bottom w:val="thickThinMediumGap" w:sz="24" w:space="0" w:color="000000"/>
          <w:right w:val="thickThinMediumGap" w:sz="24" w:space="0" w:color="000000"/>
          <w:insideH w:val="thickThinMediumGap" w:sz="24" w:space="0" w:color="000000"/>
          <w:insideV w:val="thickThinMediumGap" w:sz="2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8"/>
        <w:gridCol w:w="1428"/>
        <w:gridCol w:w="3012"/>
        <w:gridCol w:w="1559"/>
        <w:gridCol w:w="1134"/>
        <w:gridCol w:w="1276"/>
      </w:tblGrid>
      <w:tr w:rsidR="00A05D96" w:rsidRPr="006D5366" w14:paraId="3A9B6001" w14:textId="77777777" w:rsidTr="001866B1">
        <w:trPr>
          <w:trHeight w:val="452"/>
        </w:trPr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99A02D" w14:textId="77777777" w:rsidR="00A05D96" w:rsidRPr="006D5366" w:rsidRDefault="00A05D96" w:rsidP="001866B1">
            <w:pPr>
              <w:ind w:leftChars="6" w:left="13"/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投</w:t>
            </w:r>
            <w:r w:rsidR="00681924" w:rsidRPr="006D5366">
              <w:rPr>
                <w:rFonts w:ascii="Times New Roman" w:hAnsi="Times New Roman" w:cs="Times New Roman"/>
              </w:rPr>
              <w:t>標廠商</w:t>
            </w:r>
            <w:proofErr w:type="spellEnd"/>
          </w:p>
        </w:tc>
        <w:tc>
          <w:tcPr>
            <w:tcW w:w="7133" w:type="dxa"/>
            <w:gridSpan w:val="4"/>
            <w:tcBorders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30A2C839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thinThickMediumGap" w:sz="24" w:space="0" w:color="000000"/>
            </w:tcBorders>
          </w:tcPr>
          <w:p w14:paraId="6FE7FF6E" w14:textId="77777777" w:rsidR="001866B1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審查結果</w:t>
            </w:r>
            <w:proofErr w:type="spellEnd"/>
          </w:p>
          <w:p w14:paraId="323F1F2A" w14:textId="77777777" w:rsidR="00A05D96" w:rsidRPr="006D5366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意見欄</w:t>
            </w:r>
            <w:proofErr w:type="spellEnd"/>
          </w:p>
        </w:tc>
      </w:tr>
      <w:tr w:rsidR="00A05D96" w:rsidRPr="006D5366" w14:paraId="07535222" w14:textId="77777777" w:rsidTr="001866B1">
        <w:trPr>
          <w:trHeight w:val="498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EE6B8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負責人姓名</w:t>
            </w:r>
            <w:proofErr w:type="spellEnd"/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37A61150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78F2F643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</w:p>
          <w:p w14:paraId="1BDE5E21" w14:textId="77777777" w:rsidR="00A05D96" w:rsidRPr="006D5366" w:rsidRDefault="006D5366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</w:t>
            </w:r>
            <w:proofErr w:type="spellStart"/>
            <w:r w:rsidR="00A05D96" w:rsidRPr="006D5366">
              <w:rPr>
                <w:rFonts w:cs="Times New Roman"/>
              </w:rPr>
              <w:t>合格</w:t>
            </w:r>
            <w:proofErr w:type="spellEnd"/>
          </w:p>
          <w:p w14:paraId="3CCDE025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</w:rPr>
              <w:t xml:space="preserve"> </w:t>
            </w:r>
          </w:p>
          <w:p w14:paraId="411CC235" w14:textId="77777777" w:rsidR="00A05D96" w:rsidRPr="006D5366" w:rsidRDefault="006D5366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</w:t>
            </w:r>
            <w:proofErr w:type="spellStart"/>
            <w:r w:rsidR="00A05D96" w:rsidRPr="006D5366">
              <w:rPr>
                <w:rFonts w:cs="Times New Roman"/>
              </w:rPr>
              <w:t>不合格</w:t>
            </w:r>
            <w:proofErr w:type="spellEnd"/>
          </w:p>
        </w:tc>
      </w:tr>
      <w:tr w:rsidR="00A05D96" w:rsidRPr="006D5366" w14:paraId="0EBEC8FF" w14:textId="77777777" w:rsidTr="001866B1">
        <w:trPr>
          <w:trHeight w:val="730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2A4E4" w14:textId="77777777" w:rsidR="006D536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聯絡地址</w:t>
            </w:r>
            <w:proofErr w:type="spellEnd"/>
          </w:p>
          <w:p w14:paraId="08FC7DB2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及電話</w:t>
            </w:r>
            <w:proofErr w:type="spellEnd"/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596ED859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電話</w:t>
            </w:r>
            <w:proofErr w:type="spellEnd"/>
            <w:r w:rsidRPr="006D5366">
              <w:rPr>
                <w:rFonts w:ascii="Times New Roman" w:hAnsi="Times New Roman" w:cs="Times New Roman"/>
              </w:rPr>
              <w:t>:</w:t>
            </w:r>
          </w:p>
          <w:p w14:paraId="0C6EC180" w14:textId="77777777" w:rsidR="00115357" w:rsidRPr="006D5366" w:rsidRDefault="00115357" w:rsidP="006D5366">
            <w:pPr>
              <w:rPr>
                <w:rFonts w:ascii="Times New Roman" w:hAnsi="Times New Roman" w:cs="Times New Roman"/>
              </w:rPr>
            </w:pPr>
          </w:p>
          <w:p w14:paraId="100205F3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5366">
              <w:rPr>
                <w:rFonts w:ascii="Times New Roman" w:hAnsi="Times New Roman" w:cs="Times New Roman"/>
              </w:rPr>
              <w:t>地址</w:t>
            </w:r>
            <w:proofErr w:type="spellEnd"/>
            <w:r w:rsidRPr="006D5366">
              <w:rPr>
                <w:rFonts w:ascii="Times New Roman" w:hAnsi="Times New Roman" w:cs="Times New Roman"/>
              </w:rPr>
              <w:t>:</w:t>
            </w:r>
            <w:r w:rsidRPr="006D5366">
              <w:rPr>
                <w:rFonts w:cs="Times New Roman"/>
              </w:rPr>
              <w:t>□</w:t>
            </w:r>
            <w:proofErr w:type="gramEnd"/>
            <w:r w:rsidRPr="006D5366">
              <w:rPr>
                <w:rFonts w:cs="Times New Roman"/>
              </w:rPr>
              <w:t>□□□□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  <w:right w:val="thinThickMediumGap" w:sz="24" w:space="0" w:color="000000"/>
            </w:tcBorders>
          </w:tcPr>
          <w:p w14:paraId="38AAE277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137B0FC4" w14:textId="77777777" w:rsidTr="001866B1">
        <w:trPr>
          <w:trHeight w:val="375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A957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檢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查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項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目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4C1E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投</w:t>
            </w:r>
            <w:r w:rsidR="00332F7E" w:rsidRPr="006D5366">
              <w:rPr>
                <w:rFonts w:ascii="Times New Roman" w:hAnsi="Times New Roman" w:cs="Times New Roman"/>
              </w:rPr>
              <w:t>標</w:t>
            </w:r>
            <w:r w:rsidRPr="006D5366">
              <w:rPr>
                <w:rFonts w:ascii="Times New Roman" w:hAnsi="Times New Roman" w:cs="Times New Roman"/>
              </w:rPr>
              <w:t>廠商確認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B86E8C0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審核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419BDD06" w14:textId="77777777" w:rsidR="00A05D96" w:rsidRPr="006D5366" w:rsidRDefault="00332F7E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5D96" w:rsidRPr="006D5366">
              <w:rPr>
                <w:rFonts w:ascii="Times New Roman" w:hAnsi="Times New Roman" w:cs="Times New Roman"/>
              </w:rPr>
              <w:t>說明</w:t>
            </w:r>
            <w:proofErr w:type="spellEnd"/>
            <w:r w:rsidR="00A05D96" w:rsidRPr="006D5366">
              <w:rPr>
                <w:rFonts w:ascii="Times New Roman" w:hAnsi="Times New Roman" w:cs="Times New Roman"/>
              </w:rPr>
              <w:t>：</w:t>
            </w:r>
          </w:p>
        </w:tc>
      </w:tr>
      <w:tr w:rsidR="001866B1" w:rsidRPr="006D5366" w14:paraId="0982EA1C" w14:textId="77777777" w:rsidTr="001866B1">
        <w:trPr>
          <w:trHeight w:val="2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8AD9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1.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押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標金或其繳交證明文件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8CF6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已依規定檢附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A938306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81645DB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1BF8B2E" w14:textId="77777777" w:rsidTr="001866B1">
        <w:trPr>
          <w:trHeight w:val="364"/>
        </w:trPr>
        <w:tc>
          <w:tcPr>
            <w:tcW w:w="17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BD7E9" w14:textId="77777777" w:rsidR="006D5366" w:rsidRDefault="00504F7C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2.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廠商資格及</w:t>
            </w:r>
          </w:p>
          <w:p w14:paraId="2476F823" w14:textId="77777777" w:rsid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應附具證明</w:t>
            </w:r>
          </w:p>
          <w:p w14:paraId="031A1F2D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文件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AA744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A: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標</w:t>
            </w:r>
            <w:r w:rsidRPr="006D5366">
              <w:rPr>
                <w:rFonts w:ascii="Times New Roman" w:hAnsi="Times New Roman" w:cs="Times New Roman"/>
                <w:lang w:eastAsia="zh-TW"/>
              </w:rPr>
              <w:t>廠商資格證明文件</w:t>
            </w:r>
            <w:r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Pr="006D5366">
              <w:rPr>
                <w:rFonts w:ascii="Times New Roman" w:hAnsi="Times New Roman" w:cs="Times New Roman"/>
                <w:lang w:eastAsia="zh-TW"/>
              </w:rPr>
              <w:t>依投標須知第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八</w:t>
            </w:r>
            <w:r w:rsidRPr="006D5366">
              <w:rPr>
                <w:rFonts w:ascii="Times New Roman" w:hAnsi="Times New Roman" w:cs="Times New Roman"/>
                <w:lang w:eastAsia="zh-TW"/>
              </w:rPr>
              <w:t>點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(</w:t>
            </w:r>
            <w:proofErr w:type="gramStart"/>
            <w:r w:rsidR="00115357" w:rsidRPr="006D5366">
              <w:rPr>
                <w:rFonts w:ascii="Times New Roman" w:hAnsi="Times New Roman" w:cs="Times New Roman"/>
                <w:lang w:eastAsia="zh-TW"/>
              </w:rPr>
              <w:t>一</w:t>
            </w:r>
            <w:proofErr w:type="gramEnd"/>
            <w:r w:rsidR="00115357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Pr="006D5366">
              <w:rPr>
                <w:rFonts w:ascii="Times New Roman" w:hAnsi="Times New Roman" w:cs="Times New Roman"/>
                <w:lang w:eastAsia="zh-TW"/>
              </w:rPr>
              <w:t>-1~4</w:t>
            </w:r>
            <w:r w:rsidRPr="006D5366">
              <w:rPr>
                <w:rFonts w:ascii="Times New Roman" w:hAnsi="Times New Roman" w:cs="Times New Roman"/>
                <w:lang w:eastAsia="zh-TW"/>
              </w:rPr>
              <w:t>規定辦理</w:t>
            </w:r>
            <w:r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8BBC" w14:textId="77777777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A1:</w:t>
            </w:r>
            <w:r w:rsidRPr="006D5366">
              <w:rPr>
                <w:rFonts w:ascii="Times New Roman" w:hAnsi="Times New Roman" w:cs="Times New Roman"/>
                <w:lang w:eastAsia="zh-TW"/>
              </w:rPr>
              <w:t>實收資本額證明文件或其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   </w:t>
            </w:r>
          </w:p>
          <w:p w14:paraId="0B808657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proofErr w:type="spellStart"/>
            <w:r w:rsidR="00A05D96" w:rsidRPr="006D5366">
              <w:rPr>
                <w:rFonts w:ascii="Times New Roman" w:hAnsi="Times New Roman" w:cs="Times New Roman"/>
              </w:rPr>
              <w:t>他相關證明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E5F51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88B8A9B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C513088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CCC8F7B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C4B18E9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7B22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BB50C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</w:t>
            </w:r>
            <w:proofErr w:type="gramStart"/>
            <w:r w:rsidRPr="006D5366">
              <w:rPr>
                <w:rFonts w:ascii="Times New Roman" w:hAnsi="Times New Roman" w:cs="Times New Roman"/>
              </w:rPr>
              <w:t>2:</w:t>
            </w:r>
            <w:r w:rsidRPr="006D5366">
              <w:rPr>
                <w:rFonts w:ascii="Times New Roman" w:hAnsi="Times New Roman" w:cs="Times New Roman"/>
              </w:rPr>
              <w:t>財務證明文件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D6434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669E660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17B7AF4B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1E0626C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EA96D93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9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F65EB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</w:t>
            </w:r>
            <w:proofErr w:type="gramStart"/>
            <w:r w:rsidRPr="006D5366">
              <w:rPr>
                <w:rFonts w:ascii="Times New Roman" w:hAnsi="Times New Roman" w:cs="Times New Roman"/>
              </w:rPr>
              <w:t>3:</w:t>
            </w:r>
            <w:r w:rsidRPr="006D5366">
              <w:rPr>
                <w:rFonts w:ascii="Times New Roman" w:hAnsi="Times New Roman" w:cs="Times New Roman"/>
              </w:rPr>
              <w:t>營業登記項目證明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C68E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22F1BCB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449E4E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274E6BF" w14:textId="77777777" w:rsidTr="001866B1">
        <w:trPr>
          <w:trHeight w:val="517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82C7931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09DE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7BEB" w14:textId="184A07F5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A4:</w:t>
            </w:r>
            <w:r w:rsidRPr="006D5366">
              <w:rPr>
                <w:rFonts w:ascii="Times New Roman" w:hAnsi="Times New Roman" w:cs="Times New Roman"/>
                <w:lang w:eastAsia="zh-TW"/>
              </w:rPr>
              <w:t>過去設置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水域型或地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</w:p>
          <w:p w14:paraId="4AEB99FF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proofErr w:type="gramStart"/>
            <w:r w:rsidR="00D31438" w:rsidRPr="006D5366">
              <w:rPr>
                <w:rFonts w:ascii="Times New Roman" w:hAnsi="Times New Roman" w:cs="Times New Roman"/>
                <w:lang w:eastAsia="zh-TW"/>
              </w:rPr>
              <w:t>面型</w:t>
            </w:r>
            <w:proofErr w:type="gramEnd"/>
            <w:r w:rsidR="00D31438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太陽光電實績證明</w:t>
            </w:r>
            <w:r w:rsidR="00D02235" w:rsidRPr="006D5366">
              <w:rPr>
                <w:rFonts w:ascii="Times New Roman" w:hAnsi="Times New Roman" w:cs="Times New Roman"/>
                <w:lang w:eastAsia="zh-TW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FAB3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7BD96108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D6C653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A02E25C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9C50473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B288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B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登記設立證明文件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BD88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774F81A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D5ED44A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48D52FD7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BB2EE90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EFFD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C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納稅證明文件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1A968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F2CD538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5FCA867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BD0D2CD" w14:textId="77777777" w:rsidTr="001866B1">
        <w:trPr>
          <w:trHeight w:val="26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5991C54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9875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D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信用證明文件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A775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735FD02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D3816D5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EBCCCCC" w14:textId="77777777" w:rsidTr="001866B1">
        <w:trPr>
          <w:trHeight w:val="202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F21E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3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投標廠商切結書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3541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EF3B59D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68B07F3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636FDCB" w14:textId="77777777" w:rsidTr="001866B1">
        <w:trPr>
          <w:trHeight w:val="34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6793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4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委託代理出席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授權書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無授權者免附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7ED2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5929010D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□無授權者免附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51A237F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26D07576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FF34F73" w14:textId="77777777" w:rsidTr="001866B1">
        <w:trPr>
          <w:trHeight w:val="24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2AFE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5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退還押標金申請書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085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49F03E6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3654ACC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E156844" w14:textId="77777777" w:rsidTr="001866B1">
        <w:trPr>
          <w:trHeight w:val="364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BB25C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6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proofErr w:type="gramStart"/>
            <w:r w:rsidR="00A05D96" w:rsidRPr="006D5366">
              <w:rPr>
                <w:rFonts w:ascii="Times New Roman" w:hAnsi="Times New Roman" w:cs="Times New Roman"/>
                <w:lang w:eastAsia="zh-TW"/>
              </w:rPr>
              <w:t>押</w:t>
            </w:r>
            <w:proofErr w:type="gramEnd"/>
            <w:r w:rsidR="00A05D96" w:rsidRPr="006D5366">
              <w:rPr>
                <w:rFonts w:ascii="Times New Roman" w:hAnsi="Times New Roman" w:cs="Times New Roman"/>
                <w:lang w:eastAsia="zh-TW"/>
              </w:rPr>
              <w:t>標金轉作履約保證金同意書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無轉作者免附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66D7B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1012DD7B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□無轉作者免附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EC76A56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34736F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8FBC8C1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DE92B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7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授權查詢同意書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201E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497DE5E" w14:textId="77777777" w:rsidR="00A05D96" w:rsidRPr="006D5366" w:rsidRDefault="00A05D96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213A69DB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E1C22FA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177EB" w14:textId="77777777" w:rsidR="00BA2378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8.</w:t>
            </w:r>
            <w:r w:rsidRPr="006D5366">
              <w:rPr>
                <w:rFonts w:ascii="Times New Roman" w:hAnsi="Times New Roman" w:cs="Times New Roman"/>
              </w:rPr>
              <w:t>投標廠商聲明書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4A1D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99208EA" w14:textId="77777777" w:rsidR="00BA2378" w:rsidRPr="006D5366" w:rsidRDefault="00BA2378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26CAC55" w14:textId="77777777" w:rsidR="00BA2378" w:rsidRPr="006D5366" w:rsidRDefault="00BA2378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4766D3C6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6B273" w14:textId="77777777" w:rsidR="00555FA2" w:rsidRPr="006D5366" w:rsidRDefault="00555FA2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9.</w:t>
            </w:r>
            <w:r w:rsidRPr="006D5366">
              <w:rPr>
                <w:rFonts w:ascii="Times New Roman" w:hAnsi="Times New Roman" w:cs="Times New Roman"/>
                <w:lang w:eastAsia="zh-TW"/>
              </w:rPr>
              <w:t>場地使用費支付計畫表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8D99D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74B15557" w14:textId="77777777" w:rsidR="00555FA2" w:rsidRPr="006D5366" w:rsidRDefault="00555FA2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223EDCE" w14:textId="77777777" w:rsidR="00555FA2" w:rsidRPr="006D5366" w:rsidRDefault="00555FA2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54C6F8B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727E6" w14:textId="77777777" w:rsidR="00555FA2" w:rsidRPr="006D5366" w:rsidRDefault="00555FA2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10.</w:t>
            </w:r>
            <w:r w:rsidRPr="006D5366">
              <w:rPr>
                <w:rFonts w:ascii="Times New Roman" w:hAnsi="Times New Roman" w:cs="Times New Roman"/>
              </w:rPr>
              <w:t>投標標價清單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27BA5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8EE41A8" w14:textId="77777777" w:rsidR="00555FA2" w:rsidRPr="006D5366" w:rsidRDefault="00555FA2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759A645" w14:textId="77777777" w:rsidR="00555FA2" w:rsidRPr="006D5366" w:rsidRDefault="00555FA2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22C3DF7" w14:textId="77777777" w:rsidTr="001866B1">
        <w:trPr>
          <w:trHeight w:val="337"/>
        </w:trPr>
        <w:tc>
          <w:tcPr>
            <w:tcW w:w="6238" w:type="dxa"/>
            <w:gridSpan w:val="3"/>
            <w:tcBorders>
              <w:top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70601676" w14:textId="77777777" w:rsidR="00555FA2" w:rsidRPr="006D5366" w:rsidRDefault="00555FA2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11.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投資計畫書及簡報資料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314AAD72" w14:textId="77777777" w:rsidR="00555FA2" w:rsidRPr="006D5366" w:rsidRDefault="00555FA2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thinThickMediumGap" w:sz="24" w:space="0" w:color="000000"/>
            </w:tcBorders>
            <w:vAlign w:val="center"/>
          </w:tcPr>
          <w:p w14:paraId="18ECBC91" w14:textId="77777777" w:rsidR="00555FA2" w:rsidRPr="006D5366" w:rsidRDefault="00555FA2" w:rsidP="001D1E31">
            <w:pPr>
              <w:jc w:val="center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D0ACB76" w14:textId="77777777" w:rsidR="00555FA2" w:rsidRPr="006D5366" w:rsidRDefault="00555FA2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55FA2" w:rsidRPr="006D5366" w14:paraId="6575589F" w14:textId="77777777" w:rsidTr="001866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5"/>
        </w:trPr>
        <w:tc>
          <w:tcPr>
            <w:tcW w:w="10207" w:type="dxa"/>
            <w:gridSpan w:val="6"/>
            <w:tcBorders>
              <w:left w:val="thickThinMediumGap" w:sz="2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66520D3C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Pr="006D5366">
              <w:rPr>
                <w:rFonts w:ascii="Times New Roman" w:hAnsi="Times New Roman" w:cs="Times New Roman"/>
                <w:lang w:eastAsia="zh-TW"/>
              </w:rPr>
              <w:t>備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Pr="006D5366">
              <w:rPr>
                <w:rFonts w:ascii="Times New Roman" w:hAnsi="Times New Roman" w:cs="Times New Roman"/>
                <w:lang w:eastAsia="zh-TW"/>
              </w:rPr>
              <w:t>註：</w:t>
            </w:r>
          </w:p>
          <w:p w14:paraId="74D2B533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1.</w:t>
            </w:r>
            <w:r w:rsidRPr="006D5366">
              <w:rPr>
                <w:rFonts w:ascii="Times New Roman" w:hAnsi="Times New Roman" w:cs="Times New Roman"/>
                <w:lang w:eastAsia="zh-TW"/>
              </w:rPr>
              <w:t>上列各欄除審核欄及審查結果意見欄外，其餘各欄均須填寫。</w:t>
            </w:r>
          </w:p>
          <w:p w14:paraId="527E4FC6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2.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投標廠商資格及應附具證明文件，投標廠商應依投標須知第八點，提送與原證件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</w:p>
          <w:p w14:paraId="52C74EA6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  </w:t>
            </w:r>
            <w:r w:rsidRPr="006D5366">
              <w:rPr>
                <w:rFonts w:ascii="Times New Roman" w:hAnsi="Times New Roman" w:cs="Times New Roman"/>
                <w:lang w:eastAsia="zh-TW"/>
              </w:rPr>
              <w:t>相符之影本。</w:t>
            </w:r>
          </w:p>
          <w:p w14:paraId="4321097A" w14:textId="77777777" w:rsidR="00555FA2" w:rsidRPr="006D5366" w:rsidRDefault="00555FA2" w:rsidP="006D5366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3.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3</w:t>
            </w:r>
            <w:r w:rsidRPr="006D5366">
              <w:rPr>
                <w:rFonts w:ascii="Times New Roman" w:hAnsi="Times New Roman" w:cs="Times New Roman"/>
                <w:lang w:eastAsia="zh-TW"/>
              </w:rPr>
              <w:t>至項目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11</w:t>
            </w:r>
            <w:r w:rsidRPr="006D5366">
              <w:rPr>
                <w:rFonts w:ascii="Times New Roman" w:hAnsi="Times New Roman" w:cs="Times New Roman"/>
                <w:lang w:eastAsia="zh-TW"/>
              </w:rPr>
              <w:t>需提送正本，並於檢查項目欄內「</w:t>
            </w:r>
            <w:r w:rsidRPr="006D5366">
              <w:rPr>
                <w:rFonts w:ascii="Times New Roman" w:hAnsi="Times New Roman" w:cs="Times New Roman"/>
                <w:lang w:eastAsia="zh-TW"/>
              </w:rPr>
              <w:t>ˇ</w:t>
            </w:r>
            <w:r w:rsidRPr="006D5366">
              <w:rPr>
                <w:rFonts w:ascii="Times New Roman" w:hAnsi="Times New Roman" w:cs="Times New Roman"/>
                <w:lang w:eastAsia="zh-TW"/>
              </w:rPr>
              <w:t>」。</w:t>
            </w:r>
          </w:p>
        </w:tc>
      </w:tr>
    </w:tbl>
    <w:p w14:paraId="61D5BAA7" w14:textId="77777777" w:rsidR="00A92D5F" w:rsidRPr="001866B1" w:rsidRDefault="00036E94" w:rsidP="00DF4B95">
      <w:pPr>
        <w:ind w:rightChars="-3259" w:right="-7170"/>
        <w:rPr>
          <w:rFonts w:cs="Times New Roman"/>
          <w:sz w:val="28"/>
          <w:lang w:eastAsia="zh-TW"/>
        </w:rPr>
      </w:pP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="001866B1">
        <w:rPr>
          <w:rFonts w:ascii="Times New Roman" w:hAnsi="Times New Roman" w:cs="Times New Roman" w:hint="eastAsia"/>
          <w:sz w:val="28"/>
          <w:lang w:eastAsia="zh-TW"/>
        </w:rPr>
        <w:t xml:space="preserve"> </w:t>
      </w:r>
      <w:r w:rsidR="00DF4B95" w:rsidRPr="001866B1">
        <w:rPr>
          <w:rFonts w:ascii="Times New Roman" w:hAnsi="Times New Roman" w:cs="Times New Roman" w:hint="eastAsia"/>
          <w:sz w:val="28"/>
          <w:lang w:eastAsia="zh-TW"/>
        </w:rPr>
        <w:t xml:space="preserve">       </w:t>
      </w:r>
      <w:r w:rsidR="00A92D5F" w:rsidRPr="001866B1">
        <w:rPr>
          <w:rFonts w:ascii="Times New Roman" w:hAnsi="Times New Roman" w:cs="Times New Roman"/>
          <w:sz w:val="28"/>
          <w:lang w:eastAsia="zh-TW"/>
        </w:rPr>
        <w:t>審查結果：</w:t>
      </w:r>
      <w:r w:rsidR="00DF4B95" w:rsidRPr="001866B1">
        <w:rPr>
          <w:rFonts w:cs="Times New Roman" w:hint="eastAsia"/>
          <w:sz w:val="28"/>
          <w:lang w:eastAsia="zh-TW"/>
        </w:rPr>
        <w:t xml:space="preserve"> </w:t>
      </w:r>
      <w:r w:rsidR="00A92D5F" w:rsidRPr="001866B1">
        <w:rPr>
          <w:rFonts w:cs="Times New Roman"/>
          <w:sz w:val="28"/>
          <w:lang w:eastAsia="zh-TW"/>
        </w:rPr>
        <w:t>□合格  □不合格(原因：                               )</w:t>
      </w:r>
    </w:p>
    <w:p w14:paraId="5F669246" w14:textId="77777777" w:rsidR="006D5366" w:rsidRPr="006D5366" w:rsidRDefault="006D5366" w:rsidP="00DF4B95">
      <w:pPr>
        <w:ind w:rightChars="-3195" w:right="-7029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  </w:t>
      </w:r>
      <w:r w:rsidRPr="006D5366">
        <w:rPr>
          <w:rFonts w:ascii="Times New Roman" w:hAnsi="Times New Roman" w:cs="Times New Roman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審查人員：</w:t>
      </w:r>
    </w:p>
    <w:p w14:paraId="7D068010" w14:textId="77777777" w:rsidR="001866B1" w:rsidRDefault="006D5366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 w:rsidRPr="006D5366">
        <w:rPr>
          <w:rFonts w:ascii="Times New Roman" w:hAnsi="Times New Roman" w:cs="Times New Roman"/>
          <w:lang w:eastAsia="zh-TW"/>
        </w:rPr>
        <w:t xml:space="preserve">                                                           </w:t>
      </w:r>
      <w:r>
        <w:rPr>
          <w:rFonts w:ascii="Times New Roman" w:hAnsi="Times New Roman" w:cs="Times New Roman" w:hint="eastAsia"/>
          <w:lang w:eastAsia="zh-TW"/>
        </w:rPr>
        <w:t xml:space="preserve">              </w:t>
      </w:r>
      <w:r w:rsidRPr="006D5366">
        <w:rPr>
          <w:rFonts w:ascii="Times New Roman" w:hAnsi="Times New Roman" w:cs="Times New Roman"/>
          <w:lang w:eastAsia="zh-TW"/>
        </w:rPr>
        <w:t xml:space="preserve">                 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主持人：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>
        <w:rPr>
          <w:rFonts w:ascii="Times New Roman" w:hAnsi="Times New Roman" w:cs="Times New Roman" w:hint="eastAsia"/>
          <w:lang w:eastAsia="zh-TW"/>
        </w:rPr>
        <w:t xml:space="preserve">       </w:t>
      </w:r>
    </w:p>
    <w:p w14:paraId="7D6BD095" w14:textId="77777777" w:rsidR="00A05D96" w:rsidRPr="006D5366" w:rsidRDefault="001866B1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</w:t>
      </w:r>
      <w:r w:rsidR="006D5366">
        <w:rPr>
          <w:rFonts w:ascii="Times New Roman" w:hAnsi="Times New Roman" w:cs="Times New Roman" w:hint="eastAsia"/>
          <w:lang w:eastAsia="zh-TW"/>
        </w:rPr>
        <w:t xml:space="preserve">  </w:t>
      </w:r>
      <w:r w:rsidR="006D5366" w:rsidRPr="006D5366">
        <w:rPr>
          <w:rFonts w:ascii="Times New Roman" w:hAnsi="Times New Roman" w:cs="Times New Roman"/>
          <w:lang w:eastAsia="zh-TW"/>
        </w:rPr>
        <w:t xml:space="preserve"> </w:t>
      </w:r>
      <w:r w:rsidR="006D5366" w:rsidRPr="001866B1">
        <w:rPr>
          <w:rFonts w:ascii="Times New Roman" w:hAnsi="Times New Roman" w:cs="Times New Roman"/>
          <w:sz w:val="28"/>
          <w:lang w:eastAsia="zh-TW"/>
        </w:rPr>
        <w:t>監辦人員：</w:t>
      </w:r>
    </w:p>
    <w:sectPr w:rsidR="00A05D96" w:rsidRPr="006D5366" w:rsidSect="001866B1">
      <w:footerReference w:type="default" r:id="rId7"/>
      <w:pgSz w:w="11910" w:h="16840"/>
      <w:pgMar w:top="1134" w:right="160" w:bottom="993" w:left="1020" w:header="0" w:footer="802" w:gutter="0"/>
      <w:cols w:num="2" w:space="920" w:equalWidth="0">
        <w:col w:w="3035" w:space="-29990"/>
        <w:col w:w="-27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277B" w14:textId="77777777" w:rsidR="008F0CC2" w:rsidRDefault="008F0CC2">
      <w:r>
        <w:separator/>
      </w:r>
    </w:p>
  </w:endnote>
  <w:endnote w:type="continuationSeparator" w:id="0">
    <w:p w14:paraId="15D67253" w14:textId="77777777" w:rsidR="008F0CC2" w:rsidRDefault="008F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77DA" w14:textId="77777777" w:rsidR="000F4E54" w:rsidRDefault="000F4E5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153C3" w14:textId="77777777" w:rsidR="008F0CC2" w:rsidRDefault="008F0CC2">
      <w:r>
        <w:separator/>
      </w:r>
    </w:p>
  </w:footnote>
  <w:footnote w:type="continuationSeparator" w:id="0">
    <w:p w14:paraId="2BF41B61" w14:textId="77777777" w:rsidR="008F0CC2" w:rsidRDefault="008F0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6D400E24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2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2"/>
  </w:num>
  <w:num w:numId="16">
    <w:abstractNumId w:val="17"/>
  </w:num>
  <w:num w:numId="17">
    <w:abstractNumId w:val="16"/>
  </w:num>
  <w:num w:numId="18">
    <w:abstractNumId w:val="14"/>
  </w:num>
  <w:num w:numId="19">
    <w:abstractNumId w:val="23"/>
  </w:num>
  <w:num w:numId="20">
    <w:abstractNumId w:val="20"/>
  </w:num>
  <w:num w:numId="21">
    <w:abstractNumId w:val="15"/>
  </w:num>
  <w:num w:numId="22">
    <w:abstractNumId w:val="18"/>
  </w:num>
  <w:num w:numId="23">
    <w:abstractNumId w:val="22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36E94"/>
    <w:rsid w:val="00040960"/>
    <w:rsid w:val="00045074"/>
    <w:rsid w:val="00055B27"/>
    <w:rsid w:val="0006626E"/>
    <w:rsid w:val="0006630D"/>
    <w:rsid w:val="00075790"/>
    <w:rsid w:val="00081C4E"/>
    <w:rsid w:val="000916FC"/>
    <w:rsid w:val="0009739D"/>
    <w:rsid w:val="000A1FBD"/>
    <w:rsid w:val="000A5D79"/>
    <w:rsid w:val="000B3AD3"/>
    <w:rsid w:val="000D104D"/>
    <w:rsid w:val="000F2BF3"/>
    <w:rsid w:val="000F34BF"/>
    <w:rsid w:val="000F4775"/>
    <w:rsid w:val="000F4E54"/>
    <w:rsid w:val="00115357"/>
    <w:rsid w:val="00162CB4"/>
    <w:rsid w:val="0016656C"/>
    <w:rsid w:val="001718E2"/>
    <w:rsid w:val="00172A27"/>
    <w:rsid w:val="0017686B"/>
    <w:rsid w:val="00177314"/>
    <w:rsid w:val="001864ED"/>
    <w:rsid w:val="001866B1"/>
    <w:rsid w:val="001876AA"/>
    <w:rsid w:val="001A1397"/>
    <w:rsid w:val="001B67D6"/>
    <w:rsid w:val="001C24BB"/>
    <w:rsid w:val="001D02B1"/>
    <w:rsid w:val="001D1E31"/>
    <w:rsid w:val="001F2E37"/>
    <w:rsid w:val="001F7FF0"/>
    <w:rsid w:val="00216D2C"/>
    <w:rsid w:val="002243E4"/>
    <w:rsid w:val="002364C6"/>
    <w:rsid w:val="00271510"/>
    <w:rsid w:val="002746B1"/>
    <w:rsid w:val="00276A92"/>
    <w:rsid w:val="002904F3"/>
    <w:rsid w:val="002A5F5F"/>
    <w:rsid w:val="002C1ED9"/>
    <w:rsid w:val="002D2CC0"/>
    <w:rsid w:val="002D43CE"/>
    <w:rsid w:val="003148BF"/>
    <w:rsid w:val="00321681"/>
    <w:rsid w:val="00332F7E"/>
    <w:rsid w:val="00363301"/>
    <w:rsid w:val="00366B84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55FA2"/>
    <w:rsid w:val="005802ED"/>
    <w:rsid w:val="005A21F1"/>
    <w:rsid w:val="005C4FFD"/>
    <w:rsid w:val="005D1793"/>
    <w:rsid w:val="005D343F"/>
    <w:rsid w:val="005E05AC"/>
    <w:rsid w:val="005F4CE9"/>
    <w:rsid w:val="00612F23"/>
    <w:rsid w:val="006221EC"/>
    <w:rsid w:val="00623F05"/>
    <w:rsid w:val="00651600"/>
    <w:rsid w:val="0065469A"/>
    <w:rsid w:val="006564F3"/>
    <w:rsid w:val="006678D2"/>
    <w:rsid w:val="0068122B"/>
    <w:rsid w:val="00681924"/>
    <w:rsid w:val="006824A0"/>
    <w:rsid w:val="00685420"/>
    <w:rsid w:val="0069357B"/>
    <w:rsid w:val="006B1DC5"/>
    <w:rsid w:val="006D2B78"/>
    <w:rsid w:val="006D5366"/>
    <w:rsid w:val="007116E5"/>
    <w:rsid w:val="007162A8"/>
    <w:rsid w:val="00720E8A"/>
    <w:rsid w:val="00723D42"/>
    <w:rsid w:val="00723E5F"/>
    <w:rsid w:val="00745781"/>
    <w:rsid w:val="0074653D"/>
    <w:rsid w:val="007468CD"/>
    <w:rsid w:val="0075403C"/>
    <w:rsid w:val="00756042"/>
    <w:rsid w:val="00757D3F"/>
    <w:rsid w:val="00766396"/>
    <w:rsid w:val="0077231B"/>
    <w:rsid w:val="00786B68"/>
    <w:rsid w:val="007B4578"/>
    <w:rsid w:val="007E3252"/>
    <w:rsid w:val="00800202"/>
    <w:rsid w:val="00814E20"/>
    <w:rsid w:val="008231DD"/>
    <w:rsid w:val="008358FE"/>
    <w:rsid w:val="00840929"/>
    <w:rsid w:val="00861D90"/>
    <w:rsid w:val="00886967"/>
    <w:rsid w:val="0089368B"/>
    <w:rsid w:val="008A1820"/>
    <w:rsid w:val="008A555E"/>
    <w:rsid w:val="008C02A3"/>
    <w:rsid w:val="008C7500"/>
    <w:rsid w:val="008E05BC"/>
    <w:rsid w:val="008E6214"/>
    <w:rsid w:val="008E6877"/>
    <w:rsid w:val="008F0CC2"/>
    <w:rsid w:val="00907D51"/>
    <w:rsid w:val="00920C96"/>
    <w:rsid w:val="009223D8"/>
    <w:rsid w:val="0092364A"/>
    <w:rsid w:val="009359D1"/>
    <w:rsid w:val="009377C9"/>
    <w:rsid w:val="00954C55"/>
    <w:rsid w:val="0097431F"/>
    <w:rsid w:val="00980FDC"/>
    <w:rsid w:val="009947D5"/>
    <w:rsid w:val="009953E3"/>
    <w:rsid w:val="009C1063"/>
    <w:rsid w:val="009C6674"/>
    <w:rsid w:val="009E11AD"/>
    <w:rsid w:val="009E5C99"/>
    <w:rsid w:val="009F01C6"/>
    <w:rsid w:val="009F25BB"/>
    <w:rsid w:val="009F3E27"/>
    <w:rsid w:val="00A03846"/>
    <w:rsid w:val="00A05D96"/>
    <w:rsid w:val="00A12271"/>
    <w:rsid w:val="00A12C7E"/>
    <w:rsid w:val="00A2020E"/>
    <w:rsid w:val="00A3778E"/>
    <w:rsid w:val="00A5512A"/>
    <w:rsid w:val="00A60EC9"/>
    <w:rsid w:val="00A6168D"/>
    <w:rsid w:val="00A92D5F"/>
    <w:rsid w:val="00AD0585"/>
    <w:rsid w:val="00AD4019"/>
    <w:rsid w:val="00AD647D"/>
    <w:rsid w:val="00B0006F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706D8"/>
    <w:rsid w:val="00B8379A"/>
    <w:rsid w:val="00B8632A"/>
    <w:rsid w:val="00BA2378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3230"/>
    <w:rsid w:val="00C44638"/>
    <w:rsid w:val="00C6659E"/>
    <w:rsid w:val="00C86163"/>
    <w:rsid w:val="00C919EC"/>
    <w:rsid w:val="00CA12B1"/>
    <w:rsid w:val="00CA329D"/>
    <w:rsid w:val="00CC3405"/>
    <w:rsid w:val="00CC6C53"/>
    <w:rsid w:val="00CD29B1"/>
    <w:rsid w:val="00CD5B08"/>
    <w:rsid w:val="00CE0440"/>
    <w:rsid w:val="00CE0B85"/>
    <w:rsid w:val="00CE4AF9"/>
    <w:rsid w:val="00CF3626"/>
    <w:rsid w:val="00D02235"/>
    <w:rsid w:val="00D059D0"/>
    <w:rsid w:val="00D104F4"/>
    <w:rsid w:val="00D13FC4"/>
    <w:rsid w:val="00D147D9"/>
    <w:rsid w:val="00D17C23"/>
    <w:rsid w:val="00D31438"/>
    <w:rsid w:val="00D7382E"/>
    <w:rsid w:val="00D864CF"/>
    <w:rsid w:val="00DA3243"/>
    <w:rsid w:val="00DB2A74"/>
    <w:rsid w:val="00DB4C8F"/>
    <w:rsid w:val="00DD782C"/>
    <w:rsid w:val="00DF06F9"/>
    <w:rsid w:val="00DF4B95"/>
    <w:rsid w:val="00DF7A97"/>
    <w:rsid w:val="00E0150E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D635E"/>
    <w:rsid w:val="00EE4401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95A34"/>
    <w:rsid w:val="00FB0114"/>
    <w:rsid w:val="00FD649D"/>
    <w:rsid w:val="00FD79AA"/>
    <w:rsid w:val="00FE1FEE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1444E6A"/>
  <w15:docId w15:val="{EF6C72A9-2BBF-4A5F-870D-C85D706A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02A3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C02A3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8C02A3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8C02A3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8C02A3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8C02A3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8C02A3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8C02A3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8C02A3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857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/>
  <LinksUpToDate>false</LinksUpToDate>
  <CharactersWithSpaces>1005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葉淑美</cp:lastModifiedBy>
  <cp:revision>4</cp:revision>
  <cp:lastPrinted>2019-06-11T01:37:00Z</cp:lastPrinted>
  <dcterms:created xsi:type="dcterms:W3CDTF">2021-05-27T07:10:00Z</dcterms:created>
  <dcterms:modified xsi:type="dcterms:W3CDTF">2021-07-06T00:41:00Z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