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DD402E" w14:textId="77777777" w:rsidR="00A92D5F" w:rsidRPr="006D5366" w:rsidRDefault="001866B1" w:rsidP="001866B1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9F88D" wp14:editId="6D80FE14">
                <wp:simplePos x="0" y="0"/>
                <wp:positionH relativeFrom="column">
                  <wp:posOffset>-378460</wp:posOffset>
                </wp:positionH>
                <wp:positionV relativeFrom="paragraph">
                  <wp:posOffset>-237520</wp:posOffset>
                </wp:positionV>
                <wp:extent cx="787400" cy="369570"/>
                <wp:effectExtent l="1270" t="3175" r="190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CCFEC" w14:textId="77777777" w:rsidR="000F4E54" w:rsidRPr="00954C55" w:rsidRDefault="000F4E54" w:rsidP="00A92D5F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32F7E">
                              <w:rPr>
                                <w:sz w:val="36"/>
                                <w:szCs w:val="36"/>
                              </w:rPr>
                              <w:t>附</w:t>
                            </w:r>
                            <w:r w:rsidRPr="00332F7E">
                              <w:rPr>
                                <w:rFonts w:hint="eastAsia"/>
                                <w:sz w:val="36"/>
                                <w:szCs w:val="36"/>
                                <w:lang w:eastAsia="zh-TW"/>
                              </w:rPr>
                              <w:t>表</w:t>
                            </w:r>
                            <w:r w:rsidRPr="00B8379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eastAsia="zh-TW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9F88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29.8pt;margin-top:-18.7pt;width:62pt;height: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" filled="f" stroked="f">
                <v:textbox>
                  <w:txbxContent>
                    <w:p w14:paraId="25ECCFEC" w14:textId="77777777" w:rsidR="000F4E54" w:rsidRPr="00954C55" w:rsidRDefault="000F4E54" w:rsidP="00A92D5F">
                      <w:pPr>
                        <w:rPr>
                          <w:sz w:val="32"/>
                          <w:szCs w:val="32"/>
                        </w:rPr>
                      </w:pPr>
                      <w:r w:rsidRPr="00332F7E">
                        <w:rPr>
                          <w:sz w:val="36"/>
                          <w:szCs w:val="36"/>
                        </w:rPr>
                        <w:t>附</w:t>
                      </w:r>
                      <w:r w:rsidRPr="00332F7E">
                        <w:rPr>
                          <w:rFonts w:hint="eastAsia"/>
                          <w:sz w:val="36"/>
                          <w:szCs w:val="36"/>
                          <w:lang w:eastAsia="zh-TW"/>
                        </w:rPr>
                        <w:t>表</w:t>
                      </w:r>
                      <w:r w:rsidRPr="00B8379A">
                        <w:rPr>
                          <w:rFonts w:ascii="Times New Roman" w:hAnsi="Times New Roman" w:cs="Times New Roman"/>
                          <w:sz w:val="32"/>
                          <w:szCs w:val="32"/>
                          <w:lang w:eastAsia="zh-TW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D5366"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A042B3" wp14:editId="072B8334">
                <wp:simplePos x="0" y="0"/>
                <wp:positionH relativeFrom="column">
                  <wp:posOffset>4636135</wp:posOffset>
                </wp:positionH>
                <wp:positionV relativeFrom="paragraph">
                  <wp:posOffset>-241241</wp:posOffset>
                </wp:positionV>
                <wp:extent cx="1967024" cy="95693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7024" cy="95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99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0"/>
                              <w:gridCol w:w="1196"/>
                            </w:tblGrid>
                            <w:tr w:rsidR="000F4E54" w14:paraId="0E6E74F9" w14:textId="77777777">
                              <w:tc>
                                <w:tcPr>
                                  <w:tcW w:w="320" w:type="dxa"/>
                                  <w:vAlign w:val="center"/>
                                </w:tcPr>
                                <w:p w14:paraId="2E731385" w14:textId="77777777" w:rsidR="000F4E54" w:rsidRDefault="000F4E5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</w:rPr>
                                    <w:t>編號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196" w:type="dxa"/>
                                </w:tcPr>
                                <w:p w14:paraId="0FC093F6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  <w:p w14:paraId="69F8F225" w14:textId="77777777" w:rsidR="000F4E54" w:rsidRDefault="000F4E54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3E8A2DC7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671" w:firstLine="939"/>
                              <w:rPr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（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本欄由機關於開標時</w:t>
                            </w:r>
                            <w:proofErr w:type="spellEnd"/>
                          </w:p>
                          <w:p w14:paraId="560B0368" w14:textId="77777777" w:rsidR="000F4E54" w:rsidRDefault="000F4E54" w:rsidP="0068122B">
                            <w:pPr>
                              <w:snapToGrid w:val="0"/>
                              <w:spacing w:line="200" w:lineRule="atLeast"/>
                              <w:ind w:leftChars="67" w:left="147" w:rightChars="115" w:right="253" w:firstLineChars="720" w:firstLine="1008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編列與標封同一號碼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14"/>
                                <w:szCs w:val="16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A042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365.05pt;margin-top:-19pt;width:154.9pt;height:7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" filled="f" fillcolor="#c9f" stroked="f" strokeweight="2.25pt">
                <v:textbox>
                  <w:txbxContent>
                    <w:tbl>
                      <w:tblPr>
                        <w:tblW w:w="0" w:type="auto"/>
                        <w:tblInd w:w="1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0"/>
                        <w:gridCol w:w="1196"/>
                      </w:tblGrid>
                      <w:tr w:rsidR="000F4E54" w14:paraId="0E6E74F9" w14:textId="77777777">
                        <w:tc>
                          <w:tcPr>
                            <w:tcW w:w="320" w:type="dxa"/>
                            <w:vAlign w:val="center"/>
                          </w:tcPr>
                          <w:p w14:paraId="2E731385" w14:textId="77777777" w:rsidR="000F4E54" w:rsidRDefault="000F4E5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</w:rPr>
                              <w:t>編號</w:t>
                            </w:r>
                            <w:proofErr w:type="spellEnd"/>
                          </w:p>
                        </w:tc>
                        <w:tc>
                          <w:tcPr>
                            <w:tcW w:w="1196" w:type="dxa"/>
                          </w:tcPr>
                          <w:p w14:paraId="0FC093F6" w14:textId="77777777" w:rsidR="000F4E54" w:rsidRDefault="000F4E54">
                            <w:pPr>
                              <w:jc w:val="center"/>
                            </w:pPr>
                          </w:p>
                          <w:p w14:paraId="69F8F225" w14:textId="77777777" w:rsidR="000F4E54" w:rsidRDefault="000F4E54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3E8A2DC7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671" w:firstLine="939"/>
                        <w:rPr>
                          <w:sz w:val="14"/>
                          <w:szCs w:val="16"/>
                        </w:rPr>
                      </w:pPr>
                      <w:r>
                        <w:rPr>
                          <w:rFonts w:hint="eastAsia"/>
                          <w:sz w:val="14"/>
                          <w:szCs w:val="16"/>
                        </w:rPr>
                        <w:t>（</w:t>
                      </w: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本欄由機關於開標時</w:t>
                      </w:r>
                      <w:proofErr w:type="spellEnd"/>
                    </w:p>
                    <w:p w14:paraId="560B0368" w14:textId="77777777" w:rsidR="000F4E54" w:rsidRDefault="000F4E54" w:rsidP="0068122B">
                      <w:pPr>
                        <w:snapToGrid w:val="0"/>
                        <w:spacing w:line="200" w:lineRule="atLeast"/>
                        <w:ind w:leftChars="67" w:left="147" w:rightChars="115" w:right="253" w:firstLineChars="720" w:firstLine="1008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hint="eastAsia"/>
                          <w:sz w:val="14"/>
                          <w:szCs w:val="16"/>
                        </w:rPr>
                        <w:t>編列與標封同一號碼</w:t>
                      </w:r>
                      <w:proofErr w:type="spellEnd"/>
                      <w:r>
                        <w:rPr>
                          <w:rFonts w:hint="eastAsia"/>
                          <w:sz w:val="14"/>
                          <w:szCs w:val="16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hint="eastAsia"/>
          <w:sz w:val="32"/>
          <w:lang w:eastAsia="zh-TW"/>
        </w:rPr>
        <w:t xml:space="preserve"> 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行政院農業委員會農田水利署</w:t>
      </w:r>
      <w:r w:rsidR="006D5366" w:rsidRPr="006D5366">
        <w:rPr>
          <w:rFonts w:ascii="Times New Roman" w:hAnsi="Times New Roman" w:cs="Times New Roman"/>
          <w:sz w:val="32"/>
          <w:lang w:eastAsia="zh-TW"/>
        </w:rPr>
        <w:t>花蓮</w:t>
      </w:r>
      <w:r w:rsidR="009F3E27" w:rsidRPr="006D5366">
        <w:rPr>
          <w:rFonts w:ascii="Times New Roman" w:hAnsi="Times New Roman" w:cs="Times New Roman"/>
          <w:sz w:val="32"/>
          <w:lang w:eastAsia="zh-TW"/>
        </w:rPr>
        <w:t>管理處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 xml:space="preserve">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廠商資格審查表</w:t>
      </w:r>
    </w:p>
    <w:p w14:paraId="57F3D44A" w14:textId="757648E2" w:rsidR="00A05D96" w:rsidRPr="006D5366" w:rsidRDefault="006D5366" w:rsidP="006D5366">
      <w:pPr>
        <w:ind w:rightChars="-3324" w:right="-7313"/>
        <w:rPr>
          <w:rFonts w:ascii="Times New Roman" w:hAnsi="Times New Roman" w:cs="Times New Roman"/>
          <w:sz w:val="32"/>
          <w:lang w:eastAsia="zh-TW"/>
        </w:rPr>
      </w:pPr>
      <w:r w:rsidRPr="006D5366">
        <w:rPr>
          <w:rFonts w:ascii="Times New Roman" w:hAnsi="Times New Roman" w:cs="Times New Roman"/>
          <w:sz w:val="32"/>
          <w:lang w:eastAsia="zh-TW"/>
        </w:rPr>
        <w:t xml:space="preserve">         </w:t>
      </w:r>
      <w:r w:rsidR="00A92D5F" w:rsidRPr="006D5366">
        <w:rPr>
          <w:rFonts w:ascii="Times New Roman" w:hAnsi="Times New Roman" w:cs="Times New Roman"/>
          <w:sz w:val="32"/>
          <w:lang w:eastAsia="zh-TW"/>
        </w:rPr>
        <w:t>標案名稱：</w:t>
      </w:r>
      <w:r w:rsidR="00476DB5">
        <w:rPr>
          <w:rFonts w:ascii="Times New Roman" w:hAnsi="Times New Roman" w:cs="Times New Roman"/>
          <w:sz w:val="32"/>
          <w:lang w:eastAsia="zh-TW"/>
        </w:rPr>
        <w:t>溪口排水</w:t>
      </w:r>
      <w:r w:rsidRPr="006D5366">
        <w:rPr>
          <w:rFonts w:ascii="Times New Roman" w:hAnsi="Times New Roman" w:cs="Times New Roman"/>
          <w:sz w:val="32"/>
          <w:lang w:eastAsia="zh-TW"/>
        </w:rPr>
        <w:t>圳路型太陽光電發電系統計畫</w:t>
      </w:r>
    </w:p>
    <w:tbl>
      <w:tblPr>
        <w:tblW w:w="10207" w:type="dxa"/>
        <w:tblInd w:w="-202" w:type="dxa"/>
        <w:tblBorders>
          <w:top w:val="thickThinMediumGap" w:sz="24" w:space="0" w:color="000000"/>
          <w:left w:val="thickThinMediumGap" w:sz="24" w:space="0" w:color="000000"/>
          <w:bottom w:val="thickThinMediumGap" w:sz="24" w:space="0" w:color="000000"/>
          <w:right w:val="thickThinMediumGap" w:sz="24" w:space="0" w:color="000000"/>
          <w:insideH w:val="thickThinMediumGap" w:sz="24" w:space="0" w:color="000000"/>
          <w:insideV w:val="thickThinMediumGap" w:sz="2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8"/>
        <w:gridCol w:w="1428"/>
        <w:gridCol w:w="3012"/>
        <w:gridCol w:w="1559"/>
        <w:gridCol w:w="1134"/>
        <w:gridCol w:w="1276"/>
      </w:tblGrid>
      <w:tr w:rsidR="00A05D96" w:rsidRPr="006D5366" w14:paraId="48B8C24F" w14:textId="77777777" w:rsidTr="001866B1">
        <w:trPr>
          <w:trHeight w:val="452"/>
        </w:trPr>
        <w:tc>
          <w:tcPr>
            <w:tcW w:w="179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2401D6" w14:textId="77777777" w:rsidR="00A05D96" w:rsidRPr="006D5366" w:rsidRDefault="00A05D96" w:rsidP="001866B1">
            <w:pPr>
              <w:ind w:leftChars="6" w:left="13"/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681924" w:rsidRPr="006D5366">
              <w:rPr>
                <w:rFonts w:ascii="Times New Roman" w:hAnsi="Times New Roman" w:cs="Times New Roman"/>
              </w:rPr>
              <w:t>標廠商</w:t>
            </w:r>
            <w:proofErr w:type="spellEnd"/>
          </w:p>
        </w:tc>
        <w:tc>
          <w:tcPr>
            <w:tcW w:w="7133" w:type="dxa"/>
            <w:gridSpan w:val="4"/>
            <w:tcBorders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4067383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thinThickMediumGap" w:sz="24" w:space="0" w:color="000000"/>
            </w:tcBorders>
          </w:tcPr>
          <w:p w14:paraId="52E5A9FE" w14:textId="77777777" w:rsidR="001866B1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審查結果</w:t>
            </w:r>
            <w:proofErr w:type="spellEnd"/>
          </w:p>
          <w:p w14:paraId="4FB75EB2" w14:textId="77777777" w:rsidR="00A05D96" w:rsidRPr="006D5366" w:rsidRDefault="00A05D96" w:rsidP="001866B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意見欄</w:t>
            </w:r>
            <w:proofErr w:type="spellEnd"/>
          </w:p>
        </w:tc>
      </w:tr>
      <w:tr w:rsidR="00A05D96" w:rsidRPr="006D5366" w14:paraId="0E162BE9" w14:textId="77777777" w:rsidTr="001866B1">
        <w:trPr>
          <w:trHeight w:val="498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1CE6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負責人姓名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59789957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029F8D21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</w:p>
          <w:p w14:paraId="3DF5DB64" w14:textId="77777777" w:rsidR="00A05D96" w:rsidRPr="006D5366" w:rsidRDefault="006D5366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合格</w:t>
            </w:r>
            <w:proofErr w:type="spellEnd"/>
          </w:p>
          <w:p w14:paraId="1BEE7236" w14:textId="77777777" w:rsidR="006D5366" w:rsidRPr="006D5366" w:rsidRDefault="00332F7E" w:rsidP="006D5366">
            <w:pPr>
              <w:rPr>
                <w:rFonts w:cs="Times New Roman"/>
              </w:rPr>
            </w:pPr>
            <w:r w:rsidRPr="006D5366">
              <w:rPr>
                <w:rFonts w:cs="Times New Roman"/>
              </w:rPr>
              <w:t xml:space="preserve"> </w:t>
            </w:r>
          </w:p>
          <w:p w14:paraId="25A034CC" w14:textId="77777777" w:rsidR="00A05D96" w:rsidRPr="006D5366" w:rsidRDefault="006D5366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cs="Times New Roman"/>
                <w:lang w:eastAsia="zh-TW"/>
              </w:rPr>
              <w:t xml:space="preserve"> </w:t>
            </w:r>
            <w:r w:rsidR="00A05D96" w:rsidRPr="006D5366">
              <w:rPr>
                <w:rFonts w:cs="Times New Roman"/>
              </w:rPr>
              <w:t>□</w:t>
            </w:r>
            <w:proofErr w:type="spellStart"/>
            <w:r w:rsidR="00A05D96" w:rsidRPr="006D5366">
              <w:rPr>
                <w:rFonts w:cs="Times New Roman"/>
              </w:rPr>
              <w:t>不合格</w:t>
            </w:r>
            <w:proofErr w:type="spellEnd"/>
          </w:p>
        </w:tc>
      </w:tr>
      <w:tr w:rsidR="00A05D96" w:rsidRPr="006D5366" w14:paraId="407CD154" w14:textId="77777777" w:rsidTr="001866B1">
        <w:trPr>
          <w:trHeight w:val="730"/>
        </w:trPr>
        <w:tc>
          <w:tcPr>
            <w:tcW w:w="1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4D29" w14:textId="77777777" w:rsidR="006D536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聯絡地址</w:t>
            </w:r>
            <w:proofErr w:type="spellEnd"/>
          </w:p>
          <w:p w14:paraId="115FC443" w14:textId="77777777" w:rsidR="00A05D96" w:rsidRPr="006D5366" w:rsidRDefault="00A05D96" w:rsidP="006D5366">
            <w:pPr>
              <w:jc w:val="distribute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及電話</w:t>
            </w:r>
            <w:proofErr w:type="spellEnd"/>
          </w:p>
        </w:tc>
        <w:tc>
          <w:tcPr>
            <w:tcW w:w="7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</w:tcPr>
          <w:p w14:paraId="21F8F1D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電話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</w:p>
          <w:p w14:paraId="6661B098" w14:textId="77777777" w:rsidR="00115357" w:rsidRPr="006D5366" w:rsidRDefault="00115357" w:rsidP="006D5366">
            <w:pPr>
              <w:rPr>
                <w:rFonts w:ascii="Times New Roman" w:hAnsi="Times New Roman" w:cs="Times New Roman"/>
              </w:rPr>
            </w:pPr>
          </w:p>
          <w:p w14:paraId="4CC0B6F9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D5366">
              <w:rPr>
                <w:rFonts w:ascii="Times New Roman" w:hAnsi="Times New Roman" w:cs="Times New Roman"/>
              </w:rPr>
              <w:t>地址</w:t>
            </w:r>
            <w:proofErr w:type="spellEnd"/>
            <w:r w:rsidRPr="006D5366">
              <w:rPr>
                <w:rFonts w:ascii="Times New Roman" w:hAnsi="Times New Roman" w:cs="Times New Roman"/>
              </w:rPr>
              <w:t>:</w:t>
            </w:r>
            <w:r w:rsidRPr="006D5366">
              <w:rPr>
                <w:rFonts w:cs="Times New Roman"/>
              </w:rPr>
              <w:t>□</w:t>
            </w:r>
            <w:proofErr w:type="gramEnd"/>
            <w:r w:rsidRPr="006D5366">
              <w:rPr>
                <w:rFonts w:cs="Times New Roman"/>
              </w:rPr>
              <w:t>□□□□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000000"/>
              <w:right w:val="thinThickMediumGap" w:sz="24" w:space="0" w:color="000000"/>
            </w:tcBorders>
          </w:tcPr>
          <w:p w14:paraId="18383CA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DFB7FBA" w14:textId="77777777" w:rsidTr="001866B1">
        <w:trPr>
          <w:trHeight w:val="375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4F7F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檢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查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項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目</w:t>
            </w:r>
            <w:r w:rsidR="00BA2378" w:rsidRPr="006D5366">
              <w:rPr>
                <w:rFonts w:ascii="Times New Roman" w:hAnsi="Times New Roman" w:cs="Times New Roman"/>
              </w:rPr>
              <w:t xml:space="preserve"> </w:t>
            </w:r>
            <w:r w:rsidRPr="006D5366">
              <w:rPr>
                <w:rFonts w:ascii="Times New Roman" w:hAnsi="Times New Roman" w:cs="Times New Roman"/>
              </w:rPr>
              <w:t>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75A7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投</w:t>
            </w:r>
            <w:r w:rsidR="00332F7E" w:rsidRPr="006D5366">
              <w:rPr>
                <w:rFonts w:ascii="Times New Roman" w:hAnsi="Times New Roman" w:cs="Times New Roman"/>
              </w:rPr>
              <w:t>標</w:t>
            </w:r>
            <w:r w:rsidRPr="006D5366">
              <w:rPr>
                <w:rFonts w:ascii="Times New Roman" w:hAnsi="Times New Roman" w:cs="Times New Roman"/>
              </w:rPr>
              <w:t>廠商確認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77B828D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5366">
              <w:rPr>
                <w:rFonts w:ascii="Times New Roman" w:hAnsi="Times New Roman" w:cs="Times New Roman"/>
              </w:rPr>
              <w:t>審核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384C30DE" w14:textId="77777777" w:rsidR="00A05D96" w:rsidRPr="006D5366" w:rsidRDefault="00332F7E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說明</w:t>
            </w:r>
            <w:proofErr w:type="spellEnd"/>
            <w:r w:rsidR="00A05D96" w:rsidRPr="006D5366">
              <w:rPr>
                <w:rFonts w:ascii="Times New Roman" w:hAnsi="Times New Roman" w:cs="Times New Roman"/>
              </w:rPr>
              <w:t>：</w:t>
            </w:r>
          </w:p>
        </w:tc>
      </w:tr>
      <w:tr w:rsidR="001866B1" w:rsidRPr="006D5366" w14:paraId="7B272E4E" w14:textId="77777777" w:rsidTr="001866B1">
        <w:trPr>
          <w:trHeight w:val="2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FDC90" w14:textId="77777777" w:rsidR="00A05D96" w:rsidRPr="006D5366" w:rsidRDefault="00A05D96" w:rsidP="006D5366">
            <w:pPr>
              <w:jc w:val="center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1.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押標金或其繳交證明文件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398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已依規定檢附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76B5F418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D62320F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2BAA67D9" w14:textId="77777777" w:rsidTr="001866B1">
        <w:trPr>
          <w:trHeight w:val="364"/>
        </w:trPr>
        <w:tc>
          <w:tcPr>
            <w:tcW w:w="179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863C5" w14:textId="77777777" w:rsidR="006D5366" w:rsidRDefault="00504F7C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2.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廠商資格及</w:t>
            </w:r>
          </w:p>
          <w:p w14:paraId="0D8832BE" w14:textId="77777777" w:rsid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應附具證明</w:t>
            </w:r>
          </w:p>
          <w:p w14:paraId="3D0F6303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文件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64894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A: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標</w:t>
            </w:r>
            <w:r w:rsidRPr="006D5366">
              <w:rPr>
                <w:rFonts w:ascii="Times New Roman" w:hAnsi="Times New Roman" w:cs="Times New Roman"/>
                <w:lang w:eastAsia="zh-TW"/>
              </w:rPr>
              <w:t>廠商資格證明文件</w:t>
            </w:r>
            <w:r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Pr="006D5366">
              <w:rPr>
                <w:rFonts w:ascii="Times New Roman" w:hAnsi="Times New Roman" w:cs="Times New Roman"/>
                <w:lang w:eastAsia="zh-TW"/>
              </w:rPr>
              <w:t>依投標須知第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八</w:t>
            </w:r>
            <w:r w:rsidRPr="006D5366">
              <w:rPr>
                <w:rFonts w:ascii="Times New Roman" w:hAnsi="Times New Roman" w:cs="Times New Roman"/>
                <w:lang w:eastAsia="zh-TW"/>
              </w:rPr>
              <w:t>點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一</w:t>
            </w:r>
            <w:r w:rsidR="00115357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Pr="006D5366">
              <w:rPr>
                <w:rFonts w:ascii="Times New Roman" w:hAnsi="Times New Roman" w:cs="Times New Roman"/>
                <w:lang w:eastAsia="zh-TW"/>
              </w:rPr>
              <w:t>-1~4</w:t>
            </w:r>
            <w:r w:rsidRPr="006D5366">
              <w:rPr>
                <w:rFonts w:ascii="Times New Roman" w:hAnsi="Times New Roman" w:cs="Times New Roman"/>
                <w:lang w:eastAsia="zh-TW"/>
              </w:rPr>
              <w:t>規定辦理</w:t>
            </w:r>
            <w:r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B0B1E" w14:textId="77777777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A1:</w:t>
            </w:r>
            <w:r w:rsidRPr="006D5366">
              <w:rPr>
                <w:rFonts w:ascii="Times New Roman" w:hAnsi="Times New Roman" w:cs="Times New Roman"/>
                <w:lang w:eastAsia="zh-TW"/>
              </w:rPr>
              <w:t>實收資本額證明文件或其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   </w:t>
            </w:r>
          </w:p>
          <w:p w14:paraId="75563DF6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proofErr w:type="spellStart"/>
            <w:r w:rsidR="00A05D96" w:rsidRPr="006D5366">
              <w:rPr>
                <w:rFonts w:ascii="Times New Roman" w:hAnsi="Times New Roman" w:cs="Times New Roman"/>
              </w:rPr>
              <w:t>他相關證明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3EBD3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DCAAF08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3A99448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3A9765F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35EB39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A34F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DB2C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A2:</w:t>
            </w:r>
            <w:r w:rsidRPr="006D5366">
              <w:rPr>
                <w:rFonts w:ascii="Times New Roman" w:hAnsi="Times New Roman" w:cs="Times New Roman"/>
              </w:rPr>
              <w:t>財務證明文件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92025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C02FA5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294ABFB6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B7DCB2A" w14:textId="77777777" w:rsidTr="001866B1">
        <w:trPr>
          <w:trHeight w:val="24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72ED868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0C29B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9053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A3:</w:t>
            </w:r>
            <w:r w:rsidRPr="006D5366">
              <w:rPr>
                <w:rFonts w:ascii="Times New Roman" w:hAnsi="Times New Roman" w:cs="Times New Roman"/>
              </w:rPr>
              <w:t>營業登記項目證明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B75B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1E0358A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172C85F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6D31BAC" w14:textId="77777777" w:rsidTr="001866B1">
        <w:trPr>
          <w:trHeight w:val="517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3E7DE68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EE94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CA9D1" w14:textId="3A774BBE" w:rsidR="006D5366" w:rsidRDefault="00A05D9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>A4:</w:t>
            </w:r>
            <w:r w:rsidRPr="006D5366">
              <w:rPr>
                <w:rFonts w:ascii="Times New Roman" w:hAnsi="Times New Roman" w:cs="Times New Roman"/>
                <w:lang w:eastAsia="zh-TW"/>
              </w:rPr>
              <w:t>過去設置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水域型或地</w:t>
            </w:r>
            <w:r w:rsidR="006D5366"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</w:p>
          <w:p w14:paraId="45DB68C1" w14:textId="77777777" w:rsidR="00A05D96" w:rsidRPr="006D5366" w:rsidRDefault="006D5366" w:rsidP="006D5366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    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面型</w:t>
            </w:r>
            <w:r w:rsidR="00D31438" w:rsidRPr="006D5366">
              <w:rPr>
                <w:rFonts w:ascii="Times New Roman" w:hAnsi="Times New Roman" w:cs="Times New Roman"/>
                <w:lang w:eastAsia="zh-TW"/>
              </w:rPr>
              <w:t>)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太陽光電實績證明</w:t>
            </w:r>
            <w:r w:rsidR="00D02235"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85F0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1875092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CECE326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3CAC5E27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BD95A6B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98E9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B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登記設立證明文件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D4A0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DA5B785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97E4867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A4E504F" w14:textId="77777777" w:rsidTr="001866B1">
        <w:trPr>
          <w:trHeight w:val="202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BA4C3A1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B993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>C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納稅證明文件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91E2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9B7CC7C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B2CA1F7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ED56B15" w14:textId="77777777" w:rsidTr="001866B1">
        <w:trPr>
          <w:trHeight w:val="263"/>
        </w:trPr>
        <w:tc>
          <w:tcPr>
            <w:tcW w:w="179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96B966D" w14:textId="77777777" w:rsidR="00A05D96" w:rsidRPr="006D5366" w:rsidRDefault="00A05D96" w:rsidP="006D5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C87D" w14:textId="77777777" w:rsidR="00A05D96" w:rsidRPr="006D5366" w:rsidRDefault="00F40388" w:rsidP="006D5366">
            <w:pPr>
              <w:rPr>
                <w:rFonts w:ascii="Times New Roman" w:hAnsi="Times New Roman" w:cs="Times New Roman"/>
              </w:rPr>
            </w:pPr>
            <w:proofErr w:type="gramStart"/>
            <w:r w:rsidRPr="006D5366">
              <w:rPr>
                <w:rFonts w:ascii="Times New Roman" w:hAnsi="Times New Roman" w:cs="Times New Roman"/>
              </w:rPr>
              <w:t>D</w:t>
            </w:r>
            <w:r w:rsidR="00A05D96" w:rsidRPr="006D5366">
              <w:rPr>
                <w:rFonts w:ascii="Times New Roman" w:hAnsi="Times New Roman" w:cs="Times New Roman"/>
              </w:rPr>
              <w:t>:</w:t>
            </w:r>
            <w:r w:rsidR="00A05D96" w:rsidRPr="006D5366">
              <w:rPr>
                <w:rFonts w:ascii="Times New Roman" w:hAnsi="Times New Roman" w:cs="Times New Roman"/>
              </w:rPr>
              <w:t>信用證明文件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624A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FE9BC57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54EB3823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0F85C72" w14:textId="77777777" w:rsidTr="001866B1">
        <w:trPr>
          <w:trHeight w:val="202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9F2B3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3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投標廠商切結書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0905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C8E7F92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1C0EAB1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65CD207" w14:textId="77777777" w:rsidTr="001866B1">
        <w:trPr>
          <w:trHeight w:val="340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5A94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4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="00332F7E" w:rsidRPr="006D5366">
              <w:rPr>
                <w:rFonts w:ascii="Times New Roman" w:hAnsi="Times New Roman" w:cs="Times New Roman"/>
                <w:lang w:eastAsia="zh-TW"/>
              </w:rPr>
              <w:t>委託代理出席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授權書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無授權者免附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2BF72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10B776E5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□無授權者免附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958FA0B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157D6372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1FC84A72" w14:textId="77777777" w:rsidTr="001866B1">
        <w:trPr>
          <w:trHeight w:val="24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0034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5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退還押標金申請書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A46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62F6EC1F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5CD4B23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0F1D9A16" w14:textId="77777777" w:rsidTr="001866B1">
        <w:trPr>
          <w:trHeight w:val="364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AAE3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  <w:lang w:eastAsia="zh-TW"/>
              </w:rPr>
              <w:t>6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.</w:t>
            </w:r>
            <w:proofErr w:type="gramStart"/>
            <w:r w:rsidR="00A05D96" w:rsidRPr="006D5366">
              <w:rPr>
                <w:rFonts w:ascii="Times New Roman" w:hAnsi="Times New Roman" w:cs="Times New Roman"/>
                <w:lang w:eastAsia="zh-TW"/>
              </w:rPr>
              <w:t>押</w:t>
            </w:r>
            <w:proofErr w:type="gramEnd"/>
            <w:r w:rsidR="00A05D96" w:rsidRPr="006D5366">
              <w:rPr>
                <w:rFonts w:ascii="Times New Roman" w:hAnsi="Times New Roman" w:cs="Times New Roman"/>
                <w:lang w:eastAsia="zh-TW"/>
              </w:rPr>
              <w:t>標金轉作履約保證金同意書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(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無轉作者免附</w:t>
            </w:r>
            <w:r w:rsidR="00A05D96" w:rsidRPr="006D5366">
              <w:rPr>
                <w:rFonts w:ascii="Times New Roman" w:hAnsi="Times New Roman" w:cs="Times New Roman"/>
                <w:lang w:eastAsia="zh-TW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BE7F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□已檢附</w:t>
            </w:r>
          </w:p>
          <w:p w14:paraId="0A5D0DE5" w14:textId="77777777" w:rsidR="00A05D96" w:rsidRPr="006D5366" w:rsidRDefault="00A05D96" w:rsidP="006D5366">
            <w:pPr>
              <w:jc w:val="both"/>
              <w:rPr>
                <w:rFonts w:cs="Times New Roman"/>
                <w:lang w:eastAsia="zh-TW"/>
              </w:rPr>
            </w:pPr>
            <w:r w:rsidRPr="006D5366">
              <w:rPr>
                <w:rFonts w:cs="Times New Roman"/>
                <w:lang w:eastAsia="zh-TW"/>
              </w:rPr>
              <w:t>□無轉作者免附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2EEAB20E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CBD8ED6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538D30BE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CF8A8" w14:textId="77777777" w:rsidR="00A05D96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</w:t>
            </w:r>
            <w:r w:rsidR="00445CCE" w:rsidRPr="006D5366">
              <w:rPr>
                <w:rFonts w:ascii="Times New Roman" w:hAnsi="Times New Roman" w:cs="Times New Roman"/>
              </w:rPr>
              <w:t>7</w:t>
            </w:r>
            <w:r w:rsidR="00A05D96" w:rsidRPr="006D5366">
              <w:rPr>
                <w:rFonts w:ascii="Times New Roman" w:hAnsi="Times New Roman" w:cs="Times New Roman"/>
              </w:rPr>
              <w:t>.</w:t>
            </w:r>
            <w:r w:rsidR="00A05D96" w:rsidRPr="006D5366">
              <w:rPr>
                <w:rFonts w:ascii="Times New Roman" w:hAnsi="Times New Roman" w:cs="Times New Roman"/>
              </w:rPr>
              <w:t>授權查詢同意書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4DD9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0BD371C0" w14:textId="77777777" w:rsidR="00A05D96" w:rsidRPr="006D5366" w:rsidRDefault="00A05D96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49BF863A" w14:textId="77777777" w:rsidR="00A05D96" w:rsidRPr="006D5366" w:rsidRDefault="00A05D96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866B1" w:rsidRPr="006D5366" w14:paraId="70B843E8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C269" w14:textId="77777777" w:rsidR="00BA2378" w:rsidRPr="006D5366" w:rsidRDefault="00BA2378" w:rsidP="001866B1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8.</w:t>
            </w:r>
            <w:r w:rsidRPr="006D5366">
              <w:rPr>
                <w:rFonts w:ascii="Times New Roman" w:hAnsi="Times New Roman" w:cs="Times New Roman"/>
              </w:rPr>
              <w:t>投標廠商聲明書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2ABC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38F23A0D" w14:textId="77777777" w:rsidR="00BA2378" w:rsidRPr="006D5366" w:rsidRDefault="00BA2378" w:rsidP="006D5366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3FA9D0B3" w14:textId="77777777" w:rsidR="00BA2378" w:rsidRPr="006D5366" w:rsidRDefault="00BA2378" w:rsidP="006D536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570FE7BB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1629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9.</w:t>
            </w:r>
            <w:r>
              <w:rPr>
                <w:rFonts w:ascii="Times New Roman" w:hAnsi="Times New Roman" w:cs="Times New Roman" w:hint="eastAsia"/>
                <w:lang w:eastAsia="zh-TW"/>
              </w:rPr>
              <w:t>共同標</w:t>
            </w:r>
            <w:proofErr w:type="gramStart"/>
            <w:r>
              <w:rPr>
                <w:rFonts w:ascii="Times New Roman" w:hAnsi="Times New Roman" w:cs="Times New Roman" w:hint="eastAsia"/>
                <w:lang w:eastAsia="zh-TW"/>
              </w:rPr>
              <w:t>標</w:t>
            </w:r>
            <w:proofErr w:type="gramEnd"/>
            <w:r>
              <w:rPr>
                <w:rFonts w:ascii="Times New Roman" w:hAnsi="Times New Roman" w:cs="Times New Roman" w:hint="eastAsia"/>
                <w:lang w:eastAsia="zh-TW"/>
              </w:rPr>
              <w:t>協議書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91EE7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2534EFF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110A66A1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34A5B5EF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9E872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>
              <w:rPr>
                <w:rFonts w:ascii="Times New Roman" w:hAnsi="Times New Roman" w:cs="Times New Roman" w:hint="eastAsia"/>
                <w:lang w:eastAsia="zh-TW"/>
              </w:rPr>
              <w:t>10</w:t>
            </w:r>
            <w:r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Pr="006D5366">
              <w:rPr>
                <w:rFonts w:ascii="Times New Roman" w:hAnsi="Times New Roman" w:cs="Times New Roman"/>
                <w:lang w:eastAsia="zh-TW"/>
              </w:rPr>
              <w:t>場地使用費支付計畫表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2C65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428EBD0A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78F6F1C3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70DF102C" w14:textId="77777777" w:rsidTr="001866B1">
        <w:trPr>
          <w:trHeight w:val="223"/>
        </w:trPr>
        <w:tc>
          <w:tcPr>
            <w:tcW w:w="623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6179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  <w:r w:rsidRPr="006D5366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 w:hint="eastAsia"/>
                <w:lang w:eastAsia="zh-TW"/>
              </w:rPr>
              <w:t>1</w:t>
            </w:r>
            <w:r w:rsidRPr="006D5366">
              <w:rPr>
                <w:rFonts w:ascii="Times New Roman" w:hAnsi="Times New Roman" w:cs="Times New Roman"/>
              </w:rPr>
              <w:t>.</w:t>
            </w:r>
            <w:r w:rsidRPr="006D5366">
              <w:rPr>
                <w:rFonts w:ascii="Times New Roman" w:hAnsi="Times New Roman" w:cs="Times New Roman"/>
              </w:rPr>
              <w:t>投標標價清單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53C04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24" w:space="0" w:color="000000"/>
            </w:tcBorders>
            <w:vAlign w:val="center"/>
          </w:tcPr>
          <w:p w14:paraId="5A1C5638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0C248A6C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55674662" w14:textId="77777777" w:rsidTr="001866B1">
        <w:trPr>
          <w:trHeight w:val="337"/>
        </w:trPr>
        <w:tc>
          <w:tcPr>
            <w:tcW w:w="6238" w:type="dxa"/>
            <w:gridSpan w:val="3"/>
            <w:tcBorders>
              <w:top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387C5801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</w:t>
            </w:r>
            <w:r>
              <w:rPr>
                <w:rFonts w:ascii="Times New Roman" w:hAnsi="Times New Roman" w:cs="Times New Roman" w:hint="eastAsia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.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投資計畫書及簡報資料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single" w:sz="4" w:space="0" w:color="000000"/>
            </w:tcBorders>
            <w:vAlign w:val="center"/>
          </w:tcPr>
          <w:p w14:paraId="1548E71F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已檢附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thickThinSmallGap" w:sz="24" w:space="0" w:color="auto"/>
              <w:right w:val="thinThickMediumGap" w:sz="24" w:space="0" w:color="000000"/>
            </w:tcBorders>
            <w:vAlign w:val="center"/>
          </w:tcPr>
          <w:p w14:paraId="28D7520D" w14:textId="77777777" w:rsidR="004C3FA4" w:rsidRPr="006D5366" w:rsidRDefault="004C3FA4" w:rsidP="004C3FA4">
            <w:pPr>
              <w:jc w:val="both"/>
              <w:rPr>
                <w:rFonts w:cs="Times New Roman"/>
              </w:rPr>
            </w:pPr>
            <w:r w:rsidRPr="006D5366">
              <w:rPr>
                <w:rFonts w:cs="Times New Roman"/>
              </w:rPr>
              <w:t>□</w:t>
            </w:r>
            <w:proofErr w:type="spellStart"/>
            <w:r w:rsidRPr="006D5366">
              <w:rPr>
                <w:rFonts w:cs="Times New Roman"/>
              </w:rPr>
              <w:t>符合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bottom w:val="thinThickMediumGap" w:sz="24" w:space="0" w:color="000000"/>
              <w:right w:val="thinThickMediumGap" w:sz="24" w:space="0" w:color="000000"/>
            </w:tcBorders>
            <w:vAlign w:val="center"/>
          </w:tcPr>
          <w:p w14:paraId="677382A1" w14:textId="77777777" w:rsidR="004C3FA4" w:rsidRPr="006D5366" w:rsidRDefault="004C3FA4" w:rsidP="004C3FA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3FA4" w:rsidRPr="006D5366" w14:paraId="6230EA14" w14:textId="77777777" w:rsidTr="001866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75"/>
        </w:trPr>
        <w:tc>
          <w:tcPr>
            <w:tcW w:w="10207" w:type="dxa"/>
            <w:gridSpan w:val="6"/>
            <w:tcBorders>
              <w:left w:val="thickThinMediumGap" w:sz="24" w:space="0" w:color="000000"/>
              <w:bottom w:val="thinThickMediumGap" w:sz="24" w:space="0" w:color="000000"/>
              <w:right w:val="thinThickMediumGap" w:sz="24" w:space="0" w:color="000000"/>
            </w:tcBorders>
          </w:tcPr>
          <w:p w14:paraId="76040D04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r w:rsidRPr="006D5366">
              <w:rPr>
                <w:rFonts w:ascii="Times New Roman" w:hAnsi="Times New Roman" w:cs="Times New Roman"/>
                <w:lang w:eastAsia="zh-TW"/>
              </w:rPr>
              <w:t>備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註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：</w:t>
            </w:r>
          </w:p>
          <w:p w14:paraId="1474567B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1.</w:t>
            </w:r>
            <w:r w:rsidRPr="006D5366">
              <w:rPr>
                <w:rFonts w:ascii="Times New Roman" w:hAnsi="Times New Roman" w:cs="Times New Roman"/>
                <w:lang w:eastAsia="zh-TW"/>
              </w:rPr>
              <w:t>上列各欄除審核欄及審查結果意見欄外，其餘各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欄均須填寫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。</w:t>
            </w:r>
          </w:p>
          <w:p w14:paraId="4E266242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2.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投標廠商資格及應附具證明文件，投標廠商應依投標須知第八點，提送與原證件</w:t>
            </w:r>
            <w:r w:rsidRPr="006D5366">
              <w:rPr>
                <w:rFonts w:ascii="Times New Roman" w:hAnsi="Times New Roman" w:cs="Times New Roman"/>
                <w:lang w:eastAsia="zh-TW"/>
              </w:rPr>
              <w:t xml:space="preserve"> </w:t>
            </w:r>
          </w:p>
          <w:p w14:paraId="319452F2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  </w:t>
            </w:r>
            <w:r w:rsidRPr="006D5366">
              <w:rPr>
                <w:rFonts w:ascii="Times New Roman" w:hAnsi="Times New Roman" w:cs="Times New Roman"/>
                <w:lang w:eastAsia="zh-TW"/>
              </w:rPr>
              <w:t>相符之影本。</w:t>
            </w:r>
          </w:p>
          <w:p w14:paraId="223EE702" w14:textId="77777777" w:rsidR="004C3FA4" w:rsidRPr="006D5366" w:rsidRDefault="004C3FA4" w:rsidP="004C3FA4">
            <w:pPr>
              <w:rPr>
                <w:rFonts w:ascii="Times New Roman" w:hAnsi="Times New Roman" w:cs="Times New Roman"/>
                <w:lang w:eastAsia="zh-TW"/>
              </w:rPr>
            </w:pPr>
            <w:r w:rsidRPr="006D5366">
              <w:rPr>
                <w:rFonts w:ascii="Times New Roman" w:hAnsi="Times New Roman" w:cs="Times New Roman"/>
                <w:lang w:eastAsia="zh-TW"/>
              </w:rPr>
              <w:t xml:space="preserve"> 3.</w:t>
            </w:r>
            <w:r w:rsidRPr="006D5366">
              <w:rPr>
                <w:rFonts w:ascii="Times New Roman" w:hAnsi="Times New Roman" w:cs="Times New Roman"/>
                <w:lang w:eastAsia="zh-TW"/>
              </w:rPr>
              <w:t>檢查項目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3</w:t>
            </w:r>
            <w:r w:rsidRPr="006D5366">
              <w:rPr>
                <w:rFonts w:ascii="Times New Roman" w:hAnsi="Times New Roman" w:cs="Times New Roman"/>
                <w:lang w:eastAsia="zh-TW"/>
              </w:rPr>
              <w:t>至項目</w:t>
            </w:r>
            <w:r w:rsidRPr="006D5366">
              <w:rPr>
                <w:rFonts w:ascii="Times New Roman" w:hAnsi="Times New Roman" w:cs="Times New Roman"/>
                <w:lang w:eastAsia="zh-TW"/>
              </w:rPr>
              <w:t>1</w:t>
            </w:r>
            <w:r>
              <w:rPr>
                <w:rFonts w:ascii="Times New Roman" w:hAnsi="Times New Roman" w:cs="Times New Roman" w:hint="eastAsia"/>
                <w:lang w:eastAsia="zh-TW"/>
              </w:rPr>
              <w:t>2</w:t>
            </w:r>
            <w:r w:rsidRPr="006D5366">
              <w:rPr>
                <w:rFonts w:ascii="Times New Roman" w:hAnsi="Times New Roman" w:cs="Times New Roman"/>
                <w:lang w:eastAsia="zh-TW"/>
              </w:rPr>
              <w:t>需提送正本，並於檢查項目欄內「</w:t>
            </w:r>
            <w:proofErr w:type="gramStart"/>
            <w:r w:rsidRPr="006D5366">
              <w:rPr>
                <w:rFonts w:ascii="Times New Roman" w:hAnsi="Times New Roman" w:cs="Times New Roman"/>
                <w:lang w:eastAsia="zh-TW"/>
              </w:rPr>
              <w:t>ˇ</w:t>
            </w:r>
            <w:proofErr w:type="gramEnd"/>
            <w:r w:rsidRPr="006D5366">
              <w:rPr>
                <w:rFonts w:ascii="Times New Roman" w:hAnsi="Times New Roman" w:cs="Times New Roman"/>
                <w:lang w:eastAsia="zh-TW"/>
              </w:rPr>
              <w:t>」。</w:t>
            </w:r>
          </w:p>
        </w:tc>
      </w:tr>
    </w:tbl>
    <w:p w14:paraId="0990DD82" w14:textId="77777777" w:rsidR="00A92D5F" w:rsidRPr="001866B1" w:rsidRDefault="00036E94" w:rsidP="00DF4B95">
      <w:pPr>
        <w:ind w:rightChars="-3259" w:right="-7170"/>
        <w:rPr>
          <w:rFonts w:cs="Times New Roman"/>
          <w:sz w:val="28"/>
          <w:lang w:eastAsia="zh-TW"/>
        </w:rPr>
      </w:pP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="001866B1">
        <w:rPr>
          <w:rFonts w:ascii="Times New Roman" w:hAnsi="Times New Roman" w:cs="Times New Roman" w:hint="eastAsia"/>
          <w:sz w:val="28"/>
          <w:lang w:eastAsia="zh-TW"/>
        </w:rPr>
        <w:t xml:space="preserve"> </w:t>
      </w:r>
      <w:r w:rsidR="00DF4B95" w:rsidRPr="001866B1">
        <w:rPr>
          <w:rFonts w:ascii="Times New Roman" w:hAnsi="Times New Roman" w:cs="Times New Roman" w:hint="eastAsia"/>
          <w:sz w:val="28"/>
          <w:lang w:eastAsia="zh-TW"/>
        </w:rPr>
        <w:t xml:space="preserve">       </w:t>
      </w:r>
      <w:r w:rsidR="00A92D5F" w:rsidRPr="001866B1">
        <w:rPr>
          <w:rFonts w:ascii="Times New Roman" w:hAnsi="Times New Roman" w:cs="Times New Roman"/>
          <w:sz w:val="28"/>
          <w:lang w:eastAsia="zh-TW"/>
        </w:rPr>
        <w:t>審查結果：</w:t>
      </w:r>
      <w:r w:rsidR="00DF4B95" w:rsidRPr="001866B1">
        <w:rPr>
          <w:rFonts w:cs="Times New Roman" w:hint="eastAsia"/>
          <w:sz w:val="28"/>
          <w:lang w:eastAsia="zh-TW"/>
        </w:rPr>
        <w:t xml:space="preserve"> </w:t>
      </w:r>
      <w:r w:rsidR="00A92D5F" w:rsidRPr="001866B1">
        <w:rPr>
          <w:rFonts w:cs="Times New Roman"/>
          <w:sz w:val="28"/>
          <w:lang w:eastAsia="zh-TW"/>
        </w:rPr>
        <w:t>□合格  □不合格(原因：                               )</w:t>
      </w:r>
    </w:p>
    <w:p w14:paraId="158E6858" w14:textId="77777777" w:rsidR="006D5366" w:rsidRPr="006D5366" w:rsidRDefault="006D5366" w:rsidP="00DF4B95">
      <w:pPr>
        <w:ind w:rightChars="-3195" w:right="-7029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  </w:t>
      </w:r>
      <w:r w:rsidRPr="006D5366">
        <w:rPr>
          <w:rFonts w:ascii="Times New Roman" w:hAnsi="Times New Roman" w:cs="Times New Roman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審查人員：</w:t>
      </w:r>
    </w:p>
    <w:p w14:paraId="1345C094" w14:textId="77777777" w:rsidR="001866B1" w:rsidRDefault="006D5366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 w:rsidRPr="006D5366">
        <w:rPr>
          <w:rFonts w:ascii="Times New Roman" w:hAnsi="Times New Roman" w:cs="Times New Roman"/>
          <w:lang w:eastAsia="zh-TW"/>
        </w:rPr>
        <w:t xml:space="preserve">                                                           </w:t>
      </w:r>
      <w:r>
        <w:rPr>
          <w:rFonts w:ascii="Times New Roman" w:hAnsi="Times New Roman" w:cs="Times New Roman" w:hint="eastAsia"/>
          <w:lang w:eastAsia="zh-TW"/>
        </w:rPr>
        <w:t xml:space="preserve">              </w:t>
      </w:r>
      <w:r w:rsidRPr="006D5366">
        <w:rPr>
          <w:rFonts w:ascii="Times New Roman" w:hAnsi="Times New Roman" w:cs="Times New Roman"/>
          <w:lang w:eastAsia="zh-TW"/>
        </w:rPr>
        <w:t xml:space="preserve">                 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 w:rsidRPr="001866B1">
        <w:rPr>
          <w:rFonts w:ascii="Times New Roman" w:hAnsi="Times New Roman" w:cs="Times New Roman"/>
          <w:sz w:val="28"/>
          <w:lang w:eastAsia="zh-TW"/>
        </w:rPr>
        <w:t>主持人：</w:t>
      </w:r>
      <w:r w:rsidRPr="001866B1">
        <w:rPr>
          <w:rFonts w:ascii="Times New Roman" w:hAnsi="Times New Roman" w:cs="Times New Roman"/>
          <w:sz w:val="28"/>
          <w:lang w:eastAsia="zh-TW"/>
        </w:rPr>
        <w:t xml:space="preserve"> </w:t>
      </w:r>
      <w:r>
        <w:rPr>
          <w:rFonts w:ascii="Times New Roman" w:hAnsi="Times New Roman" w:cs="Times New Roman" w:hint="eastAsia"/>
          <w:lang w:eastAsia="zh-TW"/>
        </w:rPr>
        <w:t xml:space="preserve">       </w:t>
      </w:r>
    </w:p>
    <w:p w14:paraId="75F9A19D" w14:textId="77777777" w:rsidR="00A05D96" w:rsidRPr="006D5366" w:rsidRDefault="001866B1" w:rsidP="00DF4B95">
      <w:pPr>
        <w:ind w:rightChars="-3130" w:right="-6886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 xml:space="preserve">        </w:t>
      </w:r>
      <w:r w:rsidR="006D5366">
        <w:rPr>
          <w:rFonts w:ascii="Times New Roman" w:hAnsi="Times New Roman" w:cs="Times New Roman" w:hint="eastAsia"/>
          <w:lang w:eastAsia="zh-TW"/>
        </w:rPr>
        <w:t xml:space="preserve">  </w:t>
      </w:r>
      <w:r w:rsidR="006D5366" w:rsidRPr="006D5366">
        <w:rPr>
          <w:rFonts w:ascii="Times New Roman" w:hAnsi="Times New Roman" w:cs="Times New Roman"/>
          <w:lang w:eastAsia="zh-TW"/>
        </w:rPr>
        <w:t xml:space="preserve"> </w:t>
      </w:r>
      <w:r w:rsidR="006D5366" w:rsidRPr="001866B1">
        <w:rPr>
          <w:rFonts w:ascii="Times New Roman" w:hAnsi="Times New Roman" w:cs="Times New Roman"/>
          <w:sz w:val="28"/>
          <w:lang w:eastAsia="zh-TW"/>
        </w:rPr>
        <w:t>監辦人員：</w:t>
      </w:r>
    </w:p>
    <w:sectPr w:rsidR="00A05D96" w:rsidRPr="006D5366" w:rsidSect="003D62C0">
      <w:footerReference w:type="default" r:id="rId7"/>
      <w:pgSz w:w="11910" w:h="16840"/>
      <w:pgMar w:top="851" w:right="160" w:bottom="709" w:left="1020" w:header="0" w:footer="802" w:gutter="0"/>
      <w:cols w:num="2" w:space="920" w:equalWidth="0">
        <w:col w:w="3035" w:space="-29990"/>
        <w:col w:w="-2785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3724" w14:textId="77777777" w:rsidR="00790660" w:rsidRDefault="00790660">
      <w:r>
        <w:separator/>
      </w:r>
    </w:p>
  </w:endnote>
  <w:endnote w:type="continuationSeparator" w:id="0">
    <w:p w14:paraId="2835D0B9" w14:textId="77777777" w:rsidR="00790660" w:rsidRDefault="00790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6CC8" w14:textId="77777777" w:rsidR="000F4E54" w:rsidRDefault="000F4E5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1C4C" w14:textId="77777777" w:rsidR="00790660" w:rsidRDefault="00790660">
      <w:r>
        <w:separator/>
      </w:r>
    </w:p>
  </w:footnote>
  <w:footnote w:type="continuationSeparator" w:id="0">
    <w:p w14:paraId="49A9BB4D" w14:textId="77777777" w:rsidR="00790660" w:rsidRDefault="00790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6D400E24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abstractNum w:abstractNumId="22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3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4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9"/>
  </w:num>
  <w:num w:numId="5">
    <w:abstractNumId w:val="8"/>
  </w:num>
  <w:num w:numId="6">
    <w:abstractNumId w:val="2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4"/>
  </w:num>
  <w:num w:numId="15">
    <w:abstractNumId w:val="12"/>
  </w:num>
  <w:num w:numId="16">
    <w:abstractNumId w:val="17"/>
  </w:num>
  <w:num w:numId="17">
    <w:abstractNumId w:val="16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8"/>
  </w:num>
  <w:num w:numId="23">
    <w:abstractNumId w:val="22"/>
  </w:num>
  <w:num w:numId="24">
    <w:abstractNumId w:val="1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259AB"/>
    <w:rsid w:val="00035858"/>
    <w:rsid w:val="00036E94"/>
    <w:rsid w:val="00040960"/>
    <w:rsid w:val="00045074"/>
    <w:rsid w:val="0006626E"/>
    <w:rsid w:val="0006630D"/>
    <w:rsid w:val="00075790"/>
    <w:rsid w:val="00081C4E"/>
    <w:rsid w:val="000916FC"/>
    <w:rsid w:val="0009739D"/>
    <w:rsid w:val="000A1FBD"/>
    <w:rsid w:val="000A5D79"/>
    <w:rsid w:val="000B3AD3"/>
    <w:rsid w:val="000D104D"/>
    <w:rsid w:val="000F2BF3"/>
    <w:rsid w:val="000F34BF"/>
    <w:rsid w:val="000F4775"/>
    <w:rsid w:val="000F4E54"/>
    <w:rsid w:val="00115357"/>
    <w:rsid w:val="00162CB4"/>
    <w:rsid w:val="0016656C"/>
    <w:rsid w:val="001718E2"/>
    <w:rsid w:val="00172A27"/>
    <w:rsid w:val="0017686B"/>
    <w:rsid w:val="00177314"/>
    <w:rsid w:val="001864ED"/>
    <w:rsid w:val="001866B1"/>
    <w:rsid w:val="001876AA"/>
    <w:rsid w:val="001A1397"/>
    <w:rsid w:val="001B67D6"/>
    <w:rsid w:val="001C24BB"/>
    <w:rsid w:val="001D02B1"/>
    <w:rsid w:val="001F0D04"/>
    <w:rsid w:val="001F19FC"/>
    <w:rsid w:val="001F2E37"/>
    <w:rsid w:val="001F7FF0"/>
    <w:rsid w:val="00216D2C"/>
    <w:rsid w:val="002243E4"/>
    <w:rsid w:val="002364C6"/>
    <w:rsid w:val="00271470"/>
    <w:rsid w:val="00271510"/>
    <w:rsid w:val="002746B1"/>
    <w:rsid w:val="00276A92"/>
    <w:rsid w:val="002904F3"/>
    <w:rsid w:val="002A5F5F"/>
    <w:rsid w:val="002C1ED9"/>
    <w:rsid w:val="002D2CC0"/>
    <w:rsid w:val="002D43CE"/>
    <w:rsid w:val="003148BF"/>
    <w:rsid w:val="00321681"/>
    <w:rsid w:val="003310F4"/>
    <w:rsid w:val="00332F7E"/>
    <w:rsid w:val="00363301"/>
    <w:rsid w:val="00366B84"/>
    <w:rsid w:val="003820E7"/>
    <w:rsid w:val="0038439E"/>
    <w:rsid w:val="00394F15"/>
    <w:rsid w:val="00395B39"/>
    <w:rsid w:val="003A70FF"/>
    <w:rsid w:val="003A7DE9"/>
    <w:rsid w:val="003C27C2"/>
    <w:rsid w:val="003C5AF9"/>
    <w:rsid w:val="003D4F64"/>
    <w:rsid w:val="003D62C0"/>
    <w:rsid w:val="003D7C30"/>
    <w:rsid w:val="003F1F59"/>
    <w:rsid w:val="003F462F"/>
    <w:rsid w:val="00406B6F"/>
    <w:rsid w:val="00412087"/>
    <w:rsid w:val="00422515"/>
    <w:rsid w:val="0042765A"/>
    <w:rsid w:val="00437218"/>
    <w:rsid w:val="00442C3D"/>
    <w:rsid w:val="00445CCE"/>
    <w:rsid w:val="00456400"/>
    <w:rsid w:val="00457119"/>
    <w:rsid w:val="00470FA6"/>
    <w:rsid w:val="0047628D"/>
    <w:rsid w:val="00476DB5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C3FA4"/>
    <w:rsid w:val="004F7A9E"/>
    <w:rsid w:val="005048E6"/>
    <w:rsid w:val="00504F7C"/>
    <w:rsid w:val="0051077E"/>
    <w:rsid w:val="00515787"/>
    <w:rsid w:val="0051623B"/>
    <w:rsid w:val="005326E3"/>
    <w:rsid w:val="00540F2F"/>
    <w:rsid w:val="00543C0D"/>
    <w:rsid w:val="00555FA2"/>
    <w:rsid w:val="005A21F1"/>
    <w:rsid w:val="005C4FFD"/>
    <w:rsid w:val="005D1793"/>
    <w:rsid w:val="005D343F"/>
    <w:rsid w:val="005E05AC"/>
    <w:rsid w:val="005F4CE9"/>
    <w:rsid w:val="00612F23"/>
    <w:rsid w:val="006221EC"/>
    <w:rsid w:val="00623F05"/>
    <w:rsid w:val="00651600"/>
    <w:rsid w:val="0065469A"/>
    <w:rsid w:val="006564F3"/>
    <w:rsid w:val="006678D2"/>
    <w:rsid w:val="0068122B"/>
    <w:rsid w:val="00681924"/>
    <w:rsid w:val="006824A0"/>
    <w:rsid w:val="00685420"/>
    <w:rsid w:val="0069357B"/>
    <w:rsid w:val="006B1DC5"/>
    <w:rsid w:val="006D2B78"/>
    <w:rsid w:val="006D5366"/>
    <w:rsid w:val="007116E5"/>
    <w:rsid w:val="007162A8"/>
    <w:rsid w:val="00720E8A"/>
    <w:rsid w:val="00723D42"/>
    <w:rsid w:val="00723E5F"/>
    <w:rsid w:val="00745781"/>
    <w:rsid w:val="0074653D"/>
    <w:rsid w:val="007468CD"/>
    <w:rsid w:val="0075403C"/>
    <w:rsid w:val="00756042"/>
    <w:rsid w:val="00757D3F"/>
    <w:rsid w:val="00766396"/>
    <w:rsid w:val="0077231B"/>
    <w:rsid w:val="00786B68"/>
    <w:rsid w:val="00790660"/>
    <w:rsid w:val="007B4578"/>
    <w:rsid w:val="007E3252"/>
    <w:rsid w:val="00800202"/>
    <w:rsid w:val="00814E20"/>
    <w:rsid w:val="008231DD"/>
    <w:rsid w:val="008358FE"/>
    <w:rsid w:val="00840929"/>
    <w:rsid w:val="00861D90"/>
    <w:rsid w:val="00870413"/>
    <w:rsid w:val="00886967"/>
    <w:rsid w:val="0089368B"/>
    <w:rsid w:val="008A1820"/>
    <w:rsid w:val="008A555E"/>
    <w:rsid w:val="008C02A3"/>
    <w:rsid w:val="008C7500"/>
    <w:rsid w:val="008E05BC"/>
    <w:rsid w:val="008E6214"/>
    <w:rsid w:val="008E6877"/>
    <w:rsid w:val="00907D51"/>
    <w:rsid w:val="00920C96"/>
    <w:rsid w:val="009223D8"/>
    <w:rsid w:val="0092364A"/>
    <w:rsid w:val="009359D1"/>
    <w:rsid w:val="009377C9"/>
    <w:rsid w:val="00954C55"/>
    <w:rsid w:val="0097431F"/>
    <w:rsid w:val="00980FDC"/>
    <w:rsid w:val="009947D5"/>
    <w:rsid w:val="009953E3"/>
    <w:rsid w:val="009C1063"/>
    <w:rsid w:val="009C6674"/>
    <w:rsid w:val="009E11AD"/>
    <w:rsid w:val="009E5C99"/>
    <w:rsid w:val="009F01C6"/>
    <w:rsid w:val="009F25BB"/>
    <w:rsid w:val="009F3E27"/>
    <w:rsid w:val="00A03846"/>
    <w:rsid w:val="00A05D96"/>
    <w:rsid w:val="00A12271"/>
    <w:rsid w:val="00A12C7E"/>
    <w:rsid w:val="00A2020E"/>
    <w:rsid w:val="00A3778E"/>
    <w:rsid w:val="00A5512A"/>
    <w:rsid w:val="00A60EC9"/>
    <w:rsid w:val="00A6168D"/>
    <w:rsid w:val="00A92D5F"/>
    <w:rsid w:val="00AD0585"/>
    <w:rsid w:val="00AD4019"/>
    <w:rsid w:val="00AD647D"/>
    <w:rsid w:val="00B0006F"/>
    <w:rsid w:val="00B06ED8"/>
    <w:rsid w:val="00B10764"/>
    <w:rsid w:val="00B23F44"/>
    <w:rsid w:val="00B24D75"/>
    <w:rsid w:val="00B30F5A"/>
    <w:rsid w:val="00B3207C"/>
    <w:rsid w:val="00B34263"/>
    <w:rsid w:val="00B40EAD"/>
    <w:rsid w:val="00B606FE"/>
    <w:rsid w:val="00B63829"/>
    <w:rsid w:val="00B64F1E"/>
    <w:rsid w:val="00B706D8"/>
    <w:rsid w:val="00B8379A"/>
    <w:rsid w:val="00B8632A"/>
    <w:rsid w:val="00BA2378"/>
    <w:rsid w:val="00BB058D"/>
    <w:rsid w:val="00BC31AC"/>
    <w:rsid w:val="00BC7345"/>
    <w:rsid w:val="00BD325A"/>
    <w:rsid w:val="00BE2530"/>
    <w:rsid w:val="00BE2CE0"/>
    <w:rsid w:val="00BE730E"/>
    <w:rsid w:val="00BF0323"/>
    <w:rsid w:val="00BF113D"/>
    <w:rsid w:val="00BF7B22"/>
    <w:rsid w:val="00C01F83"/>
    <w:rsid w:val="00C04C4C"/>
    <w:rsid w:val="00C30BE4"/>
    <w:rsid w:val="00C30E50"/>
    <w:rsid w:val="00C43230"/>
    <w:rsid w:val="00C44638"/>
    <w:rsid w:val="00C6659E"/>
    <w:rsid w:val="00C86163"/>
    <w:rsid w:val="00C919EC"/>
    <w:rsid w:val="00CA12B1"/>
    <w:rsid w:val="00CA329D"/>
    <w:rsid w:val="00CC3405"/>
    <w:rsid w:val="00CC6C53"/>
    <w:rsid w:val="00CD29B1"/>
    <w:rsid w:val="00CD5B08"/>
    <w:rsid w:val="00CE0440"/>
    <w:rsid w:val="00CE0B85"/>
    <w:rsid w:val="00CF3626"/>
    <w:rsid w:val="00D02235"/>
    <w:rsid w:val="00D059D0"/>
    <w:rsid w:val="00D104F4"/>
    <w:rsid w:val="00D13FC4"/>
    <w:rsid w:val="00D147D9"/>
    <w:rsid w:val="00D17C23"/>
    <w:rsid w:val="00D31438"/>
    <w:rsid w:val="00D7382E"/>
    <w:rsid w:val="00D864CF"/>
    <w:rsid w:val="00DA3243"/>
    <w:rsid w:val="00DB2A74"/>
    <w:rsid w:val="00DB4C8F"/>
    <w:rsid w:val="00DD782C"/>
    <w:rsid w:val="00DF06F9"/>
    <w:rsid w:val="00DF4B95"/>
    <w:rsid w:val="00DF7A97"/>
    <w:rsid w:val="00E0150E"/>
    <w:rsid w:val="00E16B4B"/>
    <w:rsid w:val="00E35965"/>
    <w:rsid w:val="00E4349C"/>
    <w:rsid w:val="00E444B2"/>
    <w:rsid w:val="00E62853"/>
    <w:rsid w:val="00E800A4"/>
    <w:rsid w:val="00E8288A"/>
    <w:rsid w:val="00E85ADC"/>
    <w:rsid w:val="00EC13DA"/>
    <w:rsid w:val="00ED635E"/>
    <w:rsid w:val="00EE4401"/>
    <w:rsid w:val="00EF04CE"/>
    <w:rsid w:val="00EF1107"/>
    <w:rsid w:val="00EF2A61"/>
    <w:rsid w:val="00EF37C4"/>
    <w:rsid w:val="00EF7725"/>
    <w:rsid w:val="00F041A0"/>
    <w:rsid w:val="00F12735"/>
    <w:rsid w:val="00F21B79"/>
    <w:rsid w:val="00F24576"/>
    <w:rsid w:val="00F2500A"/>
    <w:rsid w:val="00F40388"/>
    <w:rsid w:val="00F41202"/>
    <w:rsid w:val="00F43934"/>
    <w:rsid w:val="00F67625"/>
    <w:rsid w:val="00F765AE"/>
    <w:rsid w:val="00F95A34"/>
    <w:rsid w:val="00FB0114"/>
    <w:rsid w:val="00FD649D"/>
    <w:rsid w:val="00FD79AA"/>
    <w:rsid w:val="00FE1FEE"/>
    <w:rsid w:val="00FF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1B3693B6"/>
  <w15:docId w15:val="{EF6C72A9-2BBF-4A5F-870D-C85D706A6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02A3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C02A3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8C02A3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8C02A3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8C02A3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8C02A3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8C02A3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8C02A3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8C02A3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/>
  <LinksUpToDate>false</LinksUpToDate>
  <CharactersWithSpaces>1028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葉淑美</cp:lastModifiedBy>
  <cp:revision>3</cp:revision>
  <cp:lastPrinted>2021-05-24T00:59:00Z</cp:lastPrinted>
  <dcterms:created xsi:type="dcterms:W3CDTF">2021-05-27T07:10:00Z</dcterms:created>
  <dcterms:modified xsi:type="dcterms:W3CDTF">2021-07-06T00:48:00Z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