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7AAFF7" w14:textId="77777777" w:rsidR="00A05D96" w:rsidRPr="002F3449" w:rsidRDefault="002A5517">
      <w:pPr>
        <w:tabs>
          <w:tab w:val="left" w:pos="2285"/>
        </w:tabs>
        <w:spacing w:line="473" w:lineRule="exact"/>
        <w:ind w:left="112"/>
        <w:rPr>
          <w:spacing w:val="10"/>
          <w:sz w:val="48"/>
          <w:szCs w:val="48"/>
          <w:lang w:eastAsia="zh-TW"/>
        </w:rPr>
      </w:pPr>
      <w:r>
        <w:rPr>
          <w:b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869B7C3" wp14:editId="4ABB7301">
                <wp:simplePos x="0" y="0"/>
                <wp:positionH relativeFrom="column">
                  <wp:posOffset>19050</wp:posOffset>
                </wp:positionH>
                <wp:positionV relativeFrom="paragraph">
                  <wp:posOffset>0</wp:posOffset>
                </wp:positionV>
                <wp:extent cx="787400" cy="369570"/>
                <wp:effectExtent l="0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FB4F23" w14:textId="77777777" w:rsidR="001E5E39" w:rsidRPr="005110A5" w:rsidRDefault="001E5E39" w:rsidP="0043147F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5110A5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附</w:t>
                            </w:r>
                            <w:r w:rsidRPr="005110A5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5110A5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.5pt;margin-top:0;width:62pt;height:29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" filled="f" stroked="f">
                <v:textbox>
                  <w:txbxContent>
                    <w:p w:rsidR="001E5E39" w:rsidRPr="005110A5" w:rsidRDefault="001E5E39" w:rsidP="0043147F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5110A5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附</w:t>
                      </w:r>
                      <w:r w:rsidRPr="005110A5">
                        <w:rPr>
                          <w:rFonts w:ascii="Times New Roman" w:hAnsi="Times New Roman" w:cs="Times New Roman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5110A5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A05D96" w:rsidRPr="007E3252">
        <w:rPr>
          <w:b/>
          <w:sz w:val="28"/>
          <w:lang w:eastAsia="zh-TW"/>
        </w:rPr>
        <w:tab/>
      </w:r>
      <w:r w:rsidR="00A05D96" w:rsidRPr="005110A5">
        <w:rPr>
          <w:spacing w:val="10"/>
          <w:sz w:val="40"/>
          <w:szCs w:val="48"/>
          <w:lang w:eastAsia="zh-TW"/>
        </w:rPr>
        <w:t>押標金轉作履約保證金同意書</w:t>
      </w:r>
    </w:p>
    <w:p w14:paraId="68BD8685" w14:textId="77777777" w:rsidR="00A05D96" w:rsidRPr="0043147F" w:rsidRDefault="0043147F">
      <w:pPr>
        <w:spacing w:before="24"/>
        <w:ind w:left="1918"/>
        <w:rPr>
          <w:sz w:val="24"/>
          <w:lang w:eastAsia="zh-TW"/>
        </w:rPr>
      </w:pPr>
      <w:r w:rsidRPr="0043147F">
        <w:rPr>
          <w:rFonts w:hint="eastAsia"/>
          <w:w w:val="95"/>
          <w:sz w:val="24"/>
          <w:lang w:eastAsia="zh-TW"/>
        </w:rPr>
        <w:t xml:space="preserve">              </w:t>
      </w:r>
      <w:r>
        <w:rPr>
          <w:rFonts w:hint="eastAsia"/>
          <w:w w:val="95"/>
          <w:sz w:val="24"/>
          <w:lang w:eastAsia="zh-TW"/>
        </w:rPr>
        <w:t xml:space="preserve">    </w:t>
      </w:r>
      <w:r w:rsidRPr="0043147F">
        <w:rPr>
          <w:rFonts w:hint="eastAsia"/>
          <w:w w:val="95"/>
          <w:sz w:val="24"/>
          <w:lang w:eastAsia="zh-TW"/>
        </w:rPr>
        <w:t xml:space="preserve"> </w:t>
      </w:r>
      <w:r w:rsidR="002F3449">
        <w:rPr>
          <w:rFonts w:hint="eastAsia"/>
          <w:w w:val="95"/>
          <w:sz w:val="24"/>
          <w:lang w:eastAsia="zh-TW"/>
        </w:rPr>
        <w:t xml:space="preserve">                 </w:t>
      </w:r>
      <w:r w:rsidR="0049053E">
        <w:rPr>
          <w:rFonts w:hint="eastAsia"/>
          <w:w w:val="95"/>
          <w:sz w:val="24"/>
          <w:lang w:eastAsia="zh-TW"/>
        </w:rPr>
        <w:t xml:space="preserve">       </w:t>
      </w:r>
      <w:r w:rsidR="002F3449">
        <w:rPr>
          <w:rFonts w:hint="eastAsia"/>
          <w:w w:val="95"/>
          <w:sz w:val="24"/>
          <w:lang w:eastAsia="zh-TW"/>
        </w:rPr>
        <w:t xml:space="preserve"> </w:t>
      </w:r>
      <w:r w:rsidR="00A05D96" w:rsidRPr="0043147F">
        <w:rPr>
          <w:w w:val="95"/>
          <w:sz w:val="24"/>
          <w:lang w:eastAsia="zh-TW"/>
        </w:rPr>
        <w:t>(無轉作者免附)</w:t>
      </w:r>
    </w:p>
    <w:p w14:paraId="49DE9CD1" w14:textId="231EB8E4" w:rsidR="00A05D96" w:rsidRPr="002F3449" w:rsidRDefault="00A05D96" w:rsidP="009D14FD">
      <w:pPr>
        <w:tabs>
          <w:tab w:val="left" w:pos="2472"/>
          <w:tab w:val="left" w:pos="5418"/>
          <w:tab w:val="left" w:pos="9830"/>
        </w:tabs>
        <w:snapToGrid w:val="0"/>
        <w:spacing w:beforeLines="100" w:before="240" w:line="640" w:lineRule="atLeast"/>
        <w:ind w:left="652" w:right="-11" w:hanging="539"/>
        <w:rPr>
          <w:sz w:val="32"/>
          <w:szCs w:val="32"/>
          <w:lang w:eastAsia="zh-TW"/>
        </w:rPr>
      </w:pPr>
      <w:r w:rsidRPr="002F3449">
        <w:rPr>
          <w:spacing w:val="-34"/>
          <w:sz w:val="32"/>
          <w:szCs w:val="32"/>
          <w:lang w:eastAsia="zh-TW"/>
        </w:rPr>
        <w:t>一、</w:t>
      </w:r>
      <w:r w:rsidRPr="002F3449">
        <w:rPr>
          <w:spacing w:val="-3"/>
          <w:sz w:val="32"/>
          <w:szCs w:val="32"/>
          <w:lang w:eastAsia="zh-TW"/>
        </w:rPr>
        <w:t>本</w:t>
      </w:r>
      <w:r w:rsidRPr="002F3449">
        <w:rPr>
          <w:sz w:val="32"/>
          <w:szCs w:val="32"/>
          <w:lang w:eastAsia="zh-TW"/>
        </w:rPr>
        <w:t>廠商</w:t>
      </w:r>
      <w:r w:rsidRPr="002F3449">
        <w:rPr>
          <w:spacing w:val="-3"/>
          <w:sz w:val="32"/>
          <w:szCs w:val="32"/>
          <w:lang w:eastAsia="zh-TW"/>
        </w:rPr>
        <w:t>投</w:t>
      </w:r>
      <w:r w:rsidRPr="002F3449">
        <w:rPr>
          <w:sz w:val="32"/>
          <w:szCs w:val="32"/>
          <w:lang w:eastAsia="zh-TW"/>
        </w:rPr>
        <w:t>標</w:t>
      </w:r>
      <w:r w:rsidRPr="002F3449">
        <w:rPr>
          <w:spacing w:val="20"/>
          <w:sz w:val="32"/>
          <w:szCs w:val="32"/>
          <w:lang w:eastAsia="zh-TW"/>
        </w:rPr>
        <w:t xml:space="preserve"> </w:t>
      </w:r>
      <w:r w:rsidR="009D14FD">
        <w:rPr>
          <w:spacing w:val="-3"/>
          <w:sz w:val="32"/>
          <w:szCs w:val="32"/>
          <w:lang w:eastAsia="zh-TW"/>
        </w:rPr>
        <w:t>行政院農業委員會農田水利署</w:t>
      </w:r>
      <w:r w:rsidR="002A5517">
        <w:rPr>
          <w:rFonts w:hint="eastAsia"/>
          <w:spacing w:val="-3"/>
          <w:sz w:val="32"/>
          <w:szCs w:val="32"/>
          <w:lang w:eastAsia="zh-TW"/>
        </w:rPr>
        <w:t>花蓮</w:t>
      </w:r>
      <w:r w:rsidR="009D14FD">
        <w:rPr>
          <w:spacing w:val="-3"/>
          <w:sz w:val="32"/>
          <w:szCs w:val="32"/>
          <w:lang w:eastAsia="zh-TW"/>
        </w:rPr>
        <w:t>管理處</w:t>
      </w:r>
      <w:r w:rsidRPr="002F3449">
        <w:rPr>
          <w:sz w:val="32"/>
          <w:szCs w:val="32"/>
          <w:lang w:eastAsia="zh-TW"/>
        </w:rPr>
        <w:t>「</w:t>
      </w:r>
      <w:r w:rsidR="002A5517" w:rsidRPr="002A5517">
        <w:rPr>
          <w:rFonts w:hint="eastAsia"/>
          <w:sz w:val="32"/>
          <w:szCs w:val="32"/>
          <w:lang w:eastAsia="zh-TW"/>
        </w:rPr>
        <w:t>太平渠</w:t>
      </w:r>
      <w:r w:rsidR="005D734E">
        <w:rPr>
          <w:rFonts w:hint="eastAsia"/>
          <w:sz w:val="32"/>
          <w:szCs w:val="32"/>
          <w:lang w:eastAsia="zh-TW"/>
        </w:rPr>
        <w:t>幹線</w:t>
      </w:r>
      <w:r w:rsidR="002A5517" w:rsidRPr="002A5517">
        <w:rPr>
          <w:rFonts w:hint="eastAsia"/>
          <w:sz w:val="32"/>
          <w:szCs w:val="32"/>
          <w:lang w:eastAsia="zh-TW"/>
        </w:rPr>
        <w:t>圳路型太陽光電發電系統計畫</w:t>
      </w:r>
      <w:r w:rsidRPr="002F3449">
        <w:rPr>
          <w:sz w:val="32"/>
          <w:szCs w:val="32"/>
          <w:lang w:eastAsia="zh-TW"/>
        </w:rPr>
        <w:t>」招商</w:t>
      </w:r>
      <w:r w:rsidRPr="002F3449">
        <w:rPr>
          <w:spacing w:val="-29"/>
          <w:sz w:val="32"/>
          <w:szCs w:val="32"/>
          <w:lang w:eastAsia="zh-TW"/>
        </w:rPr>
        <w:t>案，</w:t>
      </w:r>
      <w:r w:rsidRPr="002F3449">
        <w:rPr>
          <w:sz w:val="32"/>
          <w:szCs w:val="32"/>
          <w:lang w:eastAsia="zh-TW"/>
        </w:rPr>
        <w:t>經</w:t>
      </w:r>
      <w:r w:rsidRPr="002F3449">
        <w:rPr>
          <w:spacing w:val="6"/>
          <w:sz w:val="32"/>
          <w:szCs w:val="32"/>
          <w:lang w:eastAsia="zh-TW"/>
        </w:rPr>
        <w:t xml:space="preserve"> </w:t>
      </w:r>
      <w:r w:rsidRPr="002F3449">
        <w:rPr>
          <w:sz w:val="32"/>
          <w:szCs w:val="32"/>
          <w:lang w:eastAsia="zh-TW"/>
        </w:rPr>
        <w:t>貴</w:t>
      </w:r>
      <w:r w:rsidR="009D14FD">
        <w:rPr>
          <w:spacing w:val="-3"/>
          <w:sz w:val="32"/>
          <w:szCs w:val="32"/>
          <w:lang w:eastAsia="zh-TW"/>
        </w:rPr>
        <w:t>處</w:t>
      </w:r>
      <w:r w:rsidRPr="002F3449">
        <w:rPr>
          <w:spacing w:val="-3"/>
          <w:sz w:val="32"/>
          <w:szCs w:val="32"/>
          <w:lang w:eastAsia="zh-TW"/>
        </w:rPr>
        <w:t>宣</w:t>
      </w:r>
      <w:r w:rsidRPr="002F3449">
        <w:rPr>
          <w:sz w:val="32"/>
          <w:szCs w:val="32"/>
          <w:lang w:eastAsia="zh-TW"/>
        </w:rPr>
        <w:t>布得</w:t>
      </w:r>
      <w:r w:rsidRPr="002F3449">
        <w:rPr>
          <w:spacing w:val="-29"/>
          <w:sz w:val="32"/>
          <w:szCs w:val="32"/>
          <w:lang w:eastAsia="zh-TW"/>
        </w:rPr>
        <w:t>標，</w:t>
      </w:r>
      <w:r w:rsidRPr="002F3449">
        <w:rPr>
          <w:sz w:val="32"/>
          <w:szCs w:val="32"/>
          <w:lang w:eastAsia="zh-TW"/>
        </w:rPr>
        <w:t>謹</w:t>
      </w:r>
      <w:r w:rsidRPr="002F3449">
        <w:rPr>
          <w:spacing w:val="-3"/>
          <w:sz w:val="32"/>
          <w:szCs w:val="32"/>
          <w:lang w:eastAsia="zh-TW"/>
        </w:rPr>
        <w:t>此</w:t>
      </w:r>
      <w:r w:rsidRPr="002F3449">
        <w:rPr>
          <w:sz w:val="32"/>
          <w:szCs w:val="32"/>
          <w:lang w:eastAsia="zh-TW"/>
        </w:rPr>
        <w:t>立</w:t>
      </w:r>
      <w:r w:rsidRPr="002F3449">
        <w:rPr>
          <w:spacing w:val="-3"/>
          <w:sz w:val="32"/>
          <w:szCs w:val="32"/>
          <w:lang w:eastAsia="zh-TW"/>
        </w:rPr>
        <w:t>書</w:t>
      </w:r>
      <w:r w:rsidRPr="002F3449">
        <w:rPr>
          <w:sz w:val="32"/>
          <w:szCs w:val="32"/>
          <w:lang w:eastAsia="zh-TW"/>
        </w:rPr>
        <w:t>同意</w:t>
      </w:r>
      <w:r w:rsidRPr="002F3449">
        <w:rPr>
          <w:spacing w:val="7"/>
          <w:sz w:val="32"/>
          <w:szCs w:val="32"/>
          <w:lang w:eastAsia="zh-TW"/>
        </w:rPr>
        <w:t xml:space="preserve"> </w:t>
      </w:r>
      <w:r w:rsidRPr="002F3449">
        <w:rPr>
          <w:sz w:val="32"/>
          <w:szCs w:val="32"/>
          <w:lang w:eastAsia="zh-TW"/>
        </w:rPr>
        <w:t>貴</w:t>
      </w:r>
      <w:r w:rsidR="009D14FD">
        <w:rPr>
          <w:sz w:val="32"/>
          <w:szCs w:val="32"/>
          <w:lang w:eastAsia="zh-TW"/>
        </w:rPr>
        <w:t>處</w:t>
      </w:r>
      <w:r w:rsidRPr="002F3449">
        <w:rPr>
          <w:spacing w:val="-3"/>
          <w:sz w:val="32"/>
          <w:szCs w:val="32"/>
          <w:lang w:eastAsia="zh-TW"/>
        </w:rPr>
        <w:t>逕</w:t>
      </w:r>
      <w:r w:rsidRPr="002F3449">
        <w:rPr>
          <w:sz w:val="32"/>
          <w:szCs w:val="32"/>
          <w:lang w:eastAsia="zh-TW"/>
        </w:rPr>
        <w:t>將本</w:t>
      </w:r>
      <w:r w:rsidRPr="002F3449">
        <w:rPr>
          <w:spacing w:val="-3"/>
          <w:sz w:val="32"/>
          <w:szCs w:val="32"/>
          <w:lang w:eastAsia="zh-TW"/>
        </w:rPr>
        <w:t>廠</w:t>
      </w:r>
      <w:r w:rsidRPr="002F3449">
        <w:rPr>
          <w:sz w:val="32"/>
          <w:szCs w:val="32"/>
          <w:lang w:eastAsia="zh-TW"/>
        </w:rPr>
        <w:t>商所繳</w:t>
      </w:r>
      <w:r w:rsidRPr="002F3449">
        <w:rPr>
          <w:spacing w:val="-3"/>
          <w:sz w:val="32"/>
          <w:szCs w:val="32"/>
          <w:lang w:eastAsia="zh-TW"/>
        </w:rPr>
        <w:t>押</w:t>
      </w:r>
      <w:r w:rsidRPr="002F3449">
        <w:rPr>
          <w:sz w:val="32"/>
          <w:szCs w:val="32"/>
          <w:lang w:eastAsia="zh-TW"/>
        </w:rPr>
        <w:t>標金</w:t>
      </w:r>
      <w:r w:rsidRPr="002F3449">
        <w:rPr>
          <w:spacing w:val="-3"/>
          <w:sz w:val="32"/>
          <w:szCs w:val="32"/>
          <w:lang w:eastAsia="zh-TW"/>
        </w:rPr>
        <w:t>總</w:t>
      </w:r>
      <w:r w:rsidRPr="002F3449">
        <w:rPr>
          <w:sz w:val="32"/>
          <w:szCs w:val="32"/>
          <w:lang w:eastAsia="zh-TW"/>
        </w:rPr>
        <w:t>計</w:t>
      </w:r>
      <w:r w:rsidRPr="002F3449">
        <w:rPr>
          <w:sz w:val="32"/>
          <w:szCs w:val="32"/>
          <w:u w:val="single"/>
          <w:lang w:eastAsia="zh-TW"/>
        </w:rPr>
        <w:t>新臺幣</w:t>
      </w:r>
      <w:r w:rsidR="002F3449">
        <w:rPr>
          <w:rFonts w:hint="eastAsia"/>
          <w:sz w:val="32"/>
          <w:szCs w:val="32"/>
          <w:u w:val="single"/>
          <w:lang w:eastAsia="zh-TW"/>
        </w:rPr>
        <w:t xml:space="preserve">         </w:t>
      </w:r>
      <w:r w:rsidR="0043147F" w:rsidRPr="002F3449">
        <w:rPr>
          <w:rFonts w:hint="eastAsia"/>
          <w:sz w:val="32"/>
          <w:szCs w:val="32"/>
          <w:u w:val="single"/>
          <w:lang w:eastAsia="zh-TW"/>
        </w:rPr>
        <w:t xml:space="preserve">                       </w:t>
      </w:r>
      <w:r w:rsidR="002F3449">
        <w:rPr>
          <w:rFonts w:hint="eastAsia"/>
          <w:sz w:val="32"/>
          <w:szCs w:val="32"/>
          <w:u w:val="single"/>
          <w:lang w:eastAsia="zh-TW"/>
        </w:rPr>
        <w:t xml:space="preserve">  </w:t>
      </w:r>
      <w:r w:rsidR="002F3449" w:rsidRPr="002F3449">
        <w:rPr>
          <w:rFonts w:hint="eastAsia"/>
          <w:color w:val="FFFFFF" w:themeColor="background1"/>
          <w:sz w:val="32"/>
          <w:szCs w:val="32"/>
          <w:u w:val="single"/>
          <w:lang w:eastAsia="zh-TW"/>
        </w:rPr>
        <w:t xml:space="preserve">0 </w:t>
      </w:r>
      <w:r w:rsidR="002F3449">
        <w:rPr>
          <w:rFonts w:hint="eastAsia"/>
          <w:sz w:val="32"/>
          <w:szCs w:val="32"/>
          <w:u w:val="single"/>
          <w:lang w:eastAsia="zh-TW"/>
        </w:rPr>
        <w:t xml:space="preserve">            元</w:t>
      </w:r>
      <w:r w:rsidRPr="002F3449">
        <w:rPr>
          <w:sz w:val="32"/>
          <w:szCs w:val="32"/>
          <w:u w:val="single"/>
          <w:lang w:eastAsia="zh-TW"/>
        </w:rPr>
        <w:t>整</w:t>
      </w:r>
      <w:r w:rsidRPr="002F3449">
        <w:rPr>
          <w:sz w:val="32"/>
          <w:szCs w:val="32"/>
          <w:lang w:eastAsia="zh-TW"/>
        </w:rPr>
        <w:t>（</w:t>
      </w:r>
      <w:r w:rsidRPr="002F3449">
        <w:rPr>
          <w:sz w:val="32"/>
          <w:szCs w:val="32"/>
          <w:u w:val="single"/>
          <w:lang w:eastAsia="zh-TW"/>
        </w:rPr>
        <w:t xml:space="preserve"> </w:t>
      </w:r>
      <w:r w:rsidRPr="002F3449">
        <w:rPr>
          <w:sz w:val="32"/>
          <w:szCs w:val="32"/>
          <w:u w:val="single"/>
          <w:lang w:eastAsia="zh-TW"/>
        </w:rPr>
        <w:tab/>
      </w:r>
      <w:r w:rsidRPr="002F3449">
        <w:rPr>
          <w:sz w:val="32"/>
          <w:szCs w:val="32"/>
          <w:lang w:eastAsia="zh-TW"/>
        </w:rPr>
        <w:t>銀行之票據號碼</w:t>
      </w:r>
      <w:r w:rsidR="002F3449" w:rsidRPr="002F3449">
        <w:rPr>
          <w:rFonts w:hint="eastAsia"/>
          <w:color w:val="FFFFFF" w:themeColor="background1"/>
          <w:sz w:val="32"/>
          <w:szCs w:val="32"/>
          <w:u w:val="single"/>
          <w:lang w:eastAsia="zh-TW"/>
        </w:rPr>
        <w:t>0</w:t>
      </w:r>
      <w:r w:rsidR="002F3449">
        <w:rPr>
          <w:rFonts w:hint="eastAsia"/>
          <w:sz w:val="32"/>
          <w:szCs w:val="32"/>
          <w:u w:val="single"/>
          <w:lang w:eastAsia="zh-TW"/>
        </w:rPr>
        <w:t xml:space="preserve">           </w:t>
      </w:r>
      <w:r w:rsidRPr="002F3449">
        <w:rPr>
          <w:spacing w:val="-1"/>
          <w:sz w:val="32"/>
          <w:szCs w:val="32"/>
          <w:lang w:eastAsia="zh-TW"/>
        </w:rPr>
        <w:t>號票據乙紙。</w:t>
      </w:r>
      <w:r w:rsidRPr="002F3449">
        <w:rPr>
          <w:spacing w:val="-140"/>
          <w:sz w:val="32"/>
          <w:szCs w:val="32"/>
          <w:lang w:eastAsia="zh-TW"/>
        </w:rPr>
        <w:t>）</w:t>
      </w:r>
      <w:r w:rsidRPr="002F3449">
        <w:rPr>
          <w:spacing w:val="-3"/>
          <w:sz w:val="32"/>
          <w:szCs w:val="32"/>
          <w:lang w:eastAsia="zh-TW"/>
        </w:rPr>
        <w:t>，轉作履約保證金之一部分。</w:t>
      </w:r>
    </w:p>
    <w:p w14:paraId="7C32EB78" w14:textId="77777777" w:rsidR="00A05D96" w:rsidRPr="002F3449" w:rsidRDefault="00A05D96" w:rsidP="002F3449">
      <w:pPr>
        <w:pStyle w:val="a3"/>
        <w:snapToGrid w:val="0"/>
        <w:spacing w:line="600" w:lineRule="atLeast"/>
        <w:ind w:left="672" w:right="-13" w:hanging="560"/>
        <w:rPr>
          <w:sz w:val="32"/>
          <w:szCs w:val="32"/>
          <w:lang w:eastAsia="zh-TW"/>
        </w:rPr>
      </w:pPr>
      <w:r w:rsidRPr="002F3449">
        <w:rPr>
          <w:spacing w:val="-13"/>
          <w:sz w:val="32"/>
          <w:szCs w:val="32"/>
          <w:lang w:eastAsia="zh-TW"/>
        </w:rPr>
        <w:t>二、</w:t>
      </w:r>
      <w:r w:rsidRPr="002F3449">
        <w:rPr>
          <w:spacing w:val="6"/>
          <w:sz w:val="32"/>
          <w:szCs w:val="32"/>
          <w:lang w:eastAsia="zh-TW"/>
        </w:rPr>
        <w:t>如本廠商應繳納履約保證金金額超過所繳押標金時，不足部分依本案招商文件及契約相關規定另行補足。</w:t>
      </w:r>
    </w:p>
    <w:p w14:paraId="488049DD" w14:textId="77777777" w:rsidR="00A05D96" w:rsidRPr="00570DBC" w:rsidRDefault="002F3449" w:rsidP="009D14FD">
      <w:pPr>
        <w:pStyle w:val="a3"/>
        <w:snapToGrid w:val="0"/>
        <w:spacing w:beforeLines="100" w:before="240" w:line="600" w:lineRule="atLeast"/>
        <w:ind w:left="595"/>
        <w:rPr>
          <w:b/>
          <w:sz w:val="36"/>
          <w:szCs w:val="36"/>
          <w:lang w:eastAsia="zh-TW"/>
        </w:rPr>
      </w:pPr>
      <w:r>
        <w:rPr>
          <w:rFonts w:hint="eastAsia"/>
          <w:sz w:val="32"/>
          <w:szCs w:val="32"/>
          <w:lang w:eastAsia="zh-TW"/>
        </w:rPr>
        <w:t xml:space="preserve">   </w:t>
      </w:r>
      <w:r w:rsidR="00A05D96" w:rsidRPr="00570DBC">
        <w:rPr>
          <w:b/>
          <w:sz w:val="36"/>
          <w:szCs w:val="36"/>
          <w:lang w:eastAsia="zh-TW"/>
        </w:rPr>
        <w:t>此致</w:t>
      </w:r>
    </w:p>
    <w:p w14:paraId="7C9E7315" w14:textId="77777777" w:rsidR="00A05D96" w:rsidRPr="00570DBC" w:rsidRDefault="00FD589A">
      <w:pPr>
        <w:pStyle w:val="a3"/>
        <w:spacing w:before="11"/>
        <w:rPr>
          <w:b/>
          <w:sz w:val="21"/>
          <w:lang w:eastAsia="zh-TW"/>
        </w:rPr>
      </w:pPr>
      <w:r w:rsidRPr="00570DBC">
        <w:rPr>
          <w:rFonts w:hint="eastAsia"/>
          <w:b/>
          <w:sz w:val="21"/>
          <w:lang w:eastAsia="zh-TW"/>
        </w:rPr>
        <w:t xml:space="preserve">      </w:t>
      </w:r>
    </w:p>
    <w:p w14:paraId="65B1D7A0" w14:textId="77777777" w:rsidR="00A05D96" w:rsidRPr="00570DBC" w:rsidRDefault="00737B9A" w:rsidP="002F3449">
      <w:pPr>
        <w:pStyle w:val="21"/>
        <w:spacing w:before="1"/>
        <w:rPr>
          <w:w w:val="95"/>
          <w:lang w:eastAsia="zh-TW"/>
        </w:rPr>
      </w:pPr>
      <w:r w:rsidRPr="00570DB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37CBED" wp14:editId="3B96FF6A">
                <wp:simplePos x="0" y="0"/>
                <wp:positionH relativeFrom="page">
                  <wp:posOffset>4981575</wp:posOffset>
                </wp:positionH>
                <wp:positionV relativeFrom="paragraph">
                  <wp:posOffset>283845</wp:posOffset>
                </wp:positionV>
                <wp:extent cx="1600200" cy="1485900"/>
                <wp:effectExtent l="9525" t="9525" r="9525" b="9525"/>
                <wp:wrapNone/>
                <wp:docPr id="2" name="矩形 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CA574" id="矩形 1039" o:spid="_x0000_s1026" style="position:absolute;margin-left:392.25pt;margin-top:22.35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" filled="f">
                <w10:wrap anchorx="page"/>
              </v:rect>
            </w:pict>
          </mc:Fallback>
        </mc:AlternateContent>
      </w:r>
      <w:r w:rsidR="009D14FD" w:rsidRPr="00570DBC">
        <w:rPr>
          <w:w w:val="95"/>
          <w:lang w:eastAsia="zh-TW"/>
        </w:rPr>
        <w:t>行政院農業委員會農田水利署</w:t>
      </w:r>
      <w:r w:rsidR="002A5517" w:rsidRPr="00570DBC">
        <w:rPr>
          <w:rFonts w:hint="eastAsia"/>
          <w:w w:val="95"/>
          <w:lang w:eastAsia="zh-TW"/>
        </w:rPr>
        <w:t>花蓮</w:t>
      </w:r>
      <w:r w:rsidR="009D14FD" w:rsidRPr="00570DBC">
        <w:rPr>
          <w:w w:val="95"/>
          <w:lang w:eastAsia="zh-TW"/>
        </w:rPr>
        <w:t>管理處</w:t>
      </w:r>
    </w:p>
    <w:p w14:paraId="72A9FDA6" w14:textId="77777777" w:rsidR="00737B9A" w:rsidRDefault="00737B9A" w:rsidP="00737B9A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7E74B20D" w14:textId="77777777" w:rsidR="00737B9A" w:rsidRDefault="00737B9A" w:rsidP="00737B9A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5DDF9A87" w14:textId="77777777" w:rsidR="00737B9A" w:rsidRDefault="00737B9A" w:rsidP="00737B9A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663805FB" w14:textId="77777777" w:rsidR="00737B9A" w:rsidRPr="0006046B" w:rsidRDefault="00737B9A" w:rsidP="00737B9A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0E4A5F54" w14:textId="77777777" w:rsidR="00737B9A" w:rsidRPr="0006046B" w:rsidRDefault="00737B9A" w:rsidP="00737B9A">
      <w:pPr>
        <w:spacing w:before="1"/>
        <w:ind w:left="254" w:firstLineChars="9" w:firstLine="27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w w:val="95"/>
          <w:sz w:val="32"/>
          <w:lang w:eastAsia="zh-TW"/>
        </w:rPr>
        <w:t>投標廠商：</w:t>
      </w:r>
      <w:r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</w:t>
      </w:r>
      <w:r>
        <w:rPr>
          <w:rFonts w:ascii="Times New Roman" w:hAnsi="Times New Roman" w:cs="Times New Roman" w:hint="eastAsia"/>
          <w:w w:val="95"/>
          <w:sz w:val="32"/>
          <w:lang w:eastAsia="zh-TW"/>
        </w:rPr>
        <w:t xml:space="preserve">            </w:t>
      </w:r>
      <w:r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              </w:t>
      </w:r>
      <w:r w:rsidRPr="0006046B">
        <w:rPr>
          <w:rFonts w:ascii="Times New Roman" w:hAnsi="Times New Roman" w:cs="Times New Roman"/>
          <w:w w:val="95"/>
          <w:sz w:val="32"/>
          <w:szCs w:val="32"/>
          <w:lang w:eastAsia="zh-TW"/>
        </w:rPr>
        <w:t>簽章</w:t>
      </w:r>
    </w:p>
    <w:p w14:paraId="5637D7A1" w14:textId="77777777" w:rsidR="00737B9A" w:rsidRDefault="00737B9A" w:rsidP="00737B9A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37582B95" w14:textId="77777777" w:rsidR="00737B9A" w:rsidRDefault="00737B9A" w:rsidP="00737B9A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4C8CC2C7" w14:textId="77777777" w:rsidR="00737B9A" w:rsidRPr="0006046B" w:rsidRDefault="00737B9A" w:rsidP="00737B9A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  <w:r w:rsidRPr="0006046B">
        <w:rPr>
          <w:rFonts w:ascii="Times New Roman" w:hAnsi="Times New Roman" w:cs="Times New Roman"/>
          <w:noProof/>
          <w:sz w:val="32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D167D1" wp14:editId="3E887C64">
                <wp:simplePos x="0" y="0"/>
                <wp:positionH relativeFrom="page">
                  <wp:posOffset>5276850</wp:posOffset>
                </wp:positionH>
                <wp:positionV relativeFrom="paragraph">
                  <wp:posOffset>46990</wp:posOffset>
                </wp:positionV>
                <wp:extent cx="914400" cy="800100"/>
                <wp:effectExtent l="9525" t="9525" r="9525" b="9525"/>
                <wp:wrapNone/>
                <wp:docPr id="4" name="矩形 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DD39BE" id="矩形 1040" o:spid="_x0000_s1026" style="position:absolute;margin-left:415.5pt;margin-top:3.7pt;width:1in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" filled="f">
                <w10:wrap anchorx="page"/>
              </v:rect>
            </w:pict>
          </mc:Fallback>
        </mc:AlternateContent>
      </w:r>
    </w:p>
    <w:p w14:paraId="4F19295A" w14:textId="77777777" w:rsidR="00737B9A" w:rsidRDefault="00737B9A" w:rsidP="00737B9A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szCs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負</w:t>
      </w:r>
      <w:r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責</w:t>
      </w:r>
      <w:r w:rsidRPr="0006046B">
        <w:rPr>
          <w:rFonts w:ascii="Times New Roman" w:hAnsi="Times New Roman" w:cs="Times New Roman"/>
          <w:spacing w:val="-1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人：</w:t>
      </w:r>
      <w:r w:rsidRPr="0006046B">
        <w:rPr>
          <w:rFonts w:ascii="Times New Roman" w:hAnsi="Times New Roman" w:cs="Times New Roman"/>
          <w:sz w:val="32"/>
          <w:lang w:eastAsia="zh-TW"/>
        </w:rPr>
        <w:tab/>
      </w:r>
      <w:r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        </w:t>
      </w:r>
      <w:r w:rsidRPr="0006046B">
        <w:rPr>
          <w:rFonts w:ascii="Times New Roman" w:hAnsi="Times New Roman" w:cs="Times New Roman"/>
          <w:w w:val="95"/>
          <w:sz w:val="32"/>
          <w:szCs w:val="32"/>
          <w:lang w:eastAsia="zh-TW"/>
        </w:rPr>
        <w:t>簽章</w:t>
      </w:r>
    </w:p>
    <w:p w14:paraId="13545277" w14:textId="77777777" w:rsidR="00737B9A" w:rsidRPr="0006046B" w:rsidRDefault="00737B9A" w:rsidP="00737B9A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lang w:eastAsia="zh-TW"/>
        </w:rPr>
      </w:pPr>
    </w:p>
    <w:p w14:paraId="24EC60DF" w14:textId="77777777" w:rsidR="00737B9A" w:rsidRDefault="00737B9A" w:rsidP="00737B9A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lang w:eastAsia="zh-TW"/>
        </w:rPr>
      </w:pPr>
      <w:r w:rsidRPr="0006046B">
        <w:rPr>
          <w:rFonts w:ascii="Times New Roman" w:hAnsi="Times New Roman" w:cs="Times New Roman"/>
          <w:w w:val="95"/>
          <w:sz w:val="32"/>
          <w:lang w:eastAsia="zh-TW"/>
        </w:rPr>
        <w:t>統一編號：</w:t>
      </w:r>
    </w:p>
    <w:p w14:paraId="1B4D02FC" w14:textId="77777777" w:rsidR="00737B9A" w:rsidRPr="0006046B" w:rsidRDefault="00737B9A" w:rsidP="00737B9A">
      <w:pPr>
        <w:tabs>
          <w:tab w:val="left" w:pos="3776"/>
        </w:tabs>
        <w:spacing w:line="400" w:lineRule="exact"/>
        <w:ind w:left="255" w:right="1332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地</w:t>
      </w:r>
      <w:r>
        <w:rPr>
          <w:rFonts w:ascii="Times New Roman" w:hAnsi="Times New Roman" w:cs="Times New Roman" w:hint="eastAsia"/>
          <w:sz w:val="32"/>
          <w:lang w:eastAsia="zh-TW"/>
        </w:rPr>
        <w:t xml:space="preserve">       </w:t>
      </w:r>
      <w:r w:rsidRPr="0006046B">
        <w:rPr>
          <w:rFonts w:ascii="Times New Roman" w:hAnsi="Times New Roman" w:cs="Times New Roman"/>
          <w:sz w:val="32"/>
          <w:lang w:eastAsia="zh-TW"/>
        </w:rPr>
        <w:t>址：</w:t>
      </w:r>
      <w:r w:rsidRPr="0006046B">
        <w:rPr>
          <w:rFonts w:cs="Times New Roman"/>
          <w:sz w:val="32"/>
          <w:lang w:eastAsia="zh-TW"/>
        </w:rPr>
        <w:t>□□□□□</w:t>
      </w:r>
    </w:p>
    <w:p w14:paraId="74784B52" w14:textId="77777777" w:rsidR="00737B9A" w:rsidRDefault="00737B9A" w:rsidP="00737B9A">
      <w:pPr>
        <w:tabs>
          <w:tab w:val="left" w:pos="1214"/>
        </w:tabs>
        <w:spacing w:before="113" w:line="400" w:lineRule="exact"/>
        <w:ind w:left="254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電</w:t>
      </w:r>
      <w:r w:rsidRPr="0006046B">
        <w:rPr>
          <w:rFonts w:ascii="Times New Roman" w:hAnsi="Times New Roman" w:cs="Times New Roman"/>
          <w:sz w:val="32"/>
          <w:lang w:eastAsia="zh-TW"/>
        </w:rPr>
        <w:tab/>
      </w:r>
      <w:r w:rsidRPr="0006046B">
        <w:rPr>
          <w:rFonts w:ascii="Times New Roman" w:hAnsi="Times New Roman" w:cs="Times New Roman"/>
          <w:sz w:val="32"/>
          <w:lang w:eastAsia="zh-TW"/>
        </w:rPr>
        <w:t>話：</w:t>
      </w:r>
    </w:p>
    <w:p w14:paraId="45EE7775" w14:textId="77777777" w:rsidR="00737B9A" w:rsidRDefault="00737B9A" w:rsidP="00737B9A">
      <w:pPr>
        <w:tabs>
          <w:tab w:val="left" w:pos="1214"/>
        </w:tabs>
        <w:spacing w:before="113" w:line="400" w:lineRule="exact"/>
        <w:ind w:left="254"/>
        <w:rPr>
          <w:rFonts w:ascii="Times New Roman" w:hAnsi="Times New Roman" w:cs="Times New Roman"/>
          <w:sz w:val="32"/>
          <w:lang w:eastAsia="zh-TW"/>
        </w:rPr>
      </w:pPr>
    </w:p>
    <w:p w14:paraId="6869A848" w14:textId="77777777" w:rsidR="00737B9A" w:rsidRDefault="00737B9A" w:rsidP="00737B9A">
      <w:pPr>
        <w:tabs>
          <w:tab w:val="left" w:pos="895"/>
          <w:tab w:val="left" w:pos="1536"/>
          <w:tab w:val="left" w:pos="2174"/>
          <w:tab w:val="left" w:pos="3776"/>
          <w:tab w:val="left" w:pos="5374"/>
          <w:tab w:val="left" w:pos="6973"/>
        </w:tabs>
        <w:ind w:left="255"/>
        <w:jc w:val="distribute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6"/>
          <w:szCs w:val="36"/>
          <w:lang w:eastAsia="zh-TW"/>
        </w:rPr>
        <w:t>中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華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民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國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ab/>
        <w:t xml:space="preserve">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年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月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日</w:t>
      </w:r>
    </w:p>
    <w:sectPr w:rsidR="00737B9A" w:rsidSect="00737B9A">
      <w:footerReference w:type="default" r:id="rId7"/>
      <w:pgSz w:w="11910" w:h="16840"/>
      <w:pgMar w:top="1200" w:right="980" w:bottom="1134" w:left="1020" w:header="0" w:footer="12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F55E4" w14:textId="77777777" w:rsidR="00627A0B" w:rsidRDefault="00627A0B">
      <w:r>
        <w:separator/>
      </w:r>
    </w:p>
  </w:endnote>
  <w:endnote w:type="continuationSeparator" w:id="0">
    <w:p w14:paraId="2E176AED" w14:textId="77777777" w:rsidR="00627A0B" w:rsidRDefault="0062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2B09" w14:textId="77777777" w:rsidR="001E5E39" w:rsidRDefault="001E5E39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E60B8" w14:textId="77777777" w:rsidR="00627A0B" w:rsidRDefault="00627A0B">
      <w:r>
        <w:separator/>
      </w:r>
    </w:p>
  </w:footnote>
  <w:footnote w:type="continuationSeparator" w:id="0">
    <w:p w14:paraId="22661101" w14:textId="77777777" w:rsidR="00627A0B" w:rsidRDefault="00627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4E46BD2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21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2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25969808">
    <w:abstractNumId w:val="0"/>
  </w:num>
  <w:num w:numId="2" w16cid:durableId="954554011">
    <w:abstractNumId w:val="11"/>
  </w:num>
  <w:num w:numId="3" w16cid:durableId="2010256331">
    <w:abstractNumId w:val="10"/>
  </w:num>
  <w:num w:numId="4" w16cid:durableId="1050494779">
    <w:abstractNumId w:val="9"/>
  </w:num>
  <w:num w:numId="5" w16cid:durableId="19670939">
    <w:abstractNumId w:val="8"/>
  </w:num>
  <w:num w:numId="6" w16cid:durableId="505903818">
    <w:abstractNumId w:val="20"/>
  </w:num>
  <w:num w:numId="7" w16cid:durableId="1384983713">
    <w:abstractNumId w:val="7"/>
  </w:num>
  <w:num w:numId="8" w16cid:durableId="525217123">
    <w:abstractNumId w:val="6"/>
  </w:num>
  <w:num w:numId="9" w16cid:durableId="1895044322">
    <w:abstractNumId w:val="5"/>
  </w:num>
  <w:num w:numId="10" w16cid:durableId="705105350">
    <w:abstractNumId w:val="4"/>
  </w:num>
  <w:num w:numId="11" w16cid:durableId="1475679073">
    <w:abstractNumId w:val="3"/>
  </w:num>
  <w:num w:numId="12" w16cid:durableId="2128430877">
    <w:abstractNumId w:val="2"/>
  </w:num>
  <w:num w:numId="13" w16cid:durableId="778381034">
    <w:abstractNumId w:val="1"/>
  </w:num>
  <w:num w:numId="14" w16cid:durableId="1534537409">
    <w:abstractNumId w:val="24"/>
  </w:num>
  <w:num w:numId="15" w16cid:durableId="976571931">
    <w:abstractNumId w:val="12"/>
  </w:num>
  <w:num w:numId="16" w16cid:durableId="1774938830">
    <w:abstractNumId w:val="17"/>
  </w:num>
  <w:num w:numId="17" w16cid:durableId="939147146">
    <w:abstractNumId w:val="16"/>
  </w:num>
  <w:num w:numId="18" w16cid:durableId="846290780">
    <w:abstractNumId w:val="14"/>
  </w:num>
  <w:num w:numId="19" w16cid:durableId="566038383">
    <w:abstractNumId w:val="23"/>
  </w:num>
  <w:num w:numId="20" w16cid:durableId="1359815611">
    <w:abstractNumId w:val="21"/>
  </w:num>
  <w:num w:numId="21" w16cid:durableId="550266308">
    <w:abstractNumId w:val="15"/>
  </w:num>
  <w:num w:numId="22" w16cid:durableId="1716734340">
    <w:abstractNumId w:val="18"/>
  </w:num>
  <w:num w:numId="23" w16cid:durableId="930116381">
    <w:abstractNumId w:val="22"/>
  </w:num>
  <w:num w:numId="24" w16cid:durableId="33779438">
    <w:abstractNumId w:val="13"/>
  </w:num>
  <w:num w:numId="25" w16cid:durableId="4036493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40960"/>
    <w:rsid w:val="00045074"/>
    <w:rsid w:val="0006626E"/>
    <w:rsid w:val="0006630D"/>
    <w:rsid w:val="00081C4E"/>
    <w:rsid w:val="000916FC"/>
    <w:rsid w:val="0009739D"/>
    <w:rsid w:val="000A1FBD"/>
    <w:rsid w:val="000A5D79"/>
    <w:rsid w:val="000D104D"/>
    <w:rsid w:val="000D45BB"/>
    <w:rsid w:val="000F2BF3"/>
    <w:rsid w:val="000F34BF"/>
    <w:rsid w:val="000F4775"/>
    <w:rsid w:val="00115357"/>
    <w:rsid w:val="00162CB4"/>
    <w:rsid w:val="0016656C"/>
    <w:rsid w:val="00167587"/>
    <w:rsid w:val="001718E2"/>
    <w:rsid w:val="00172A27"/>
    <w:rsid w:val="0017686B"/>
    <w:rsid w:val="001864ED"/>
    <w:rsid w:val="001876AA"/>
    <w:rsid w:val="001A1397"/>
    <w:rsid w:val="001B67D6"/>
    <w:rsid w:val="001C24BB"/>
    <w:rsid w:val="001D02B1"/>
    <w:rsid w:val="001E5E39"/>
    <w:rsid w:val="001F2E37"/>
    <w:rsid w:val="001F7FF0"/>
    <w:rsid w:val="00216D2C"/>
    <w:rsid w:val="002364C6"/>
    <w:rsid w:val="00271510"/>
    <w:rsid w:val="002904F3"/>
    <w:rsid w:val="002A5517"/>
    <w:rsid w:val="002A5F5F"/>
    <w:rsid w:val="002C1ED9"/>
    <w:rsid w:val="002D2CC0"/>
    <w:rsid w:val="002D43CE"/>
    <w:rsid w:val="002F3449"/>
    <w:rsid w:val="003148BF"/>
    <w:rsid w:val="00321681"/>
    <w:rsid w:val="00363301"/>
    <w:rsid w:val="00366B84"/>
    <w:rsid w:val="003820E7"/>
    <w:rsid w:val="0038439E"/>
    <w:rsid w:val="003878FB"/>
    <w:rsid w:val="00394F15"/>
    <w:rsid w:val="00395B39"/>
    <w:rsid w:val="003A70FF"/>
    <w:rsid w:val="003A7DE9"/>
    <w:rsid w:val="003B228A"/>
    <w:rsid w:val="003C27C2"/>
    <w:rsid w:val="003C5AF9"/>
    <w:rsid w:val="003D4F64"/>
    <w:rsid w:val="003D7C30"/>
    <w:rsid w:val="003F12A1"/>
    <w:rsid w:val="003F1F59"/>
    <w:rsid w:val="003F462F"/>
    <w:rsid w:val="00406B6F"/>
    <w:rsid w:val="00412087"/>
    <w:rsid w:val="00422515"/>
    <w:rsid w:val="0042765A"/>
    <w:rsid w:val="0043147F"/>
    <w:rsid w:val="00437218"/>
    <w:rsid w:val="00442C3D"/>
    <w:rsid w:val="00445CCE"/>
    <w:rsid w:val="00456400"/>
    <w:rsid w:val="00457119"/>
    <w:rsid w:val="00470FA6"/>
    <w:rsid w:val="0047628D"/>
    <w:rsid w:val="00483C13"/>
    <w:rsid w:val="0049053E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10A5"/>
    <w:rsid w:val="00515787"/>
    <w:rsid w:val="0051623B"/>
    <w:rsid w:val="005326E3"/>
    <w:rsid w:val="00540F2F"/>
    <w:rsid w:val="00543C0D"/>
    <w:rsid w:val="00561BB0"/>
    <w:rsid w:val="00570DBC"/>
    <w:rsid w:val="005A21F1"/>
    <w:rsid w:val="005C4FFD"/>
    <w:rsid w:val="005D1793"/>
    <w:rsid w:val="005D343F"/>
    <w:rsid w:val="005D734E"/>
    <w:rsid w:val="005E05AC"/>
    <w:rsid w:val="00612F23"/>
    <w:rsid w:val="006221EC"/>
    <w:rsid w:val="00623F05"/>
    <w:rsid w:val="00627A0B"/>
    <w:rsid w:val="00651600"/>
    <w:rsid w:val="0065469A"/>
    <w:rsid w:val="006678D2"/>
    <w:rsid w:val="00681924"/>
    <w:rsid w:val="006824A0"/>
    <w:rsid w:val="00685420"/>
    <w:rsid w:val="0069357B"/>
    <w:rsid w:val="006B1DC5"/>
    <w:rsid w:val="006D2B78"/>
    <w:rsid w:val="007162A8"/>
    <w:rsid w:val="00720E8A"/>
    <w:rsid w:val="00723D42"/>
    <w:rsid w:val="00723E5F"/>
    <w:rsid w:val="00737B9A"/>
    <w:rsid w:val="0074653D"/>
    <w:rsid w:val="0075403C"/>
    <w:rsid w:val="00756042"/>
    <w:rsid w:val="00757D3F"/>
    <w:rsid w:val="00766396"/>
    <w:rsid w:val="0077231B"/>
    <w:rsid w:val="00786B68"/>
    <w:rsid w:val="007B38BF"/>
    <w:rsid w:val="007B4578"/>
    <w:rsid w:val="007D550F"/>
    <w:rsid w:val="007E3252"/>
    <w:rsid w:val="00800202"/>
    <w:rsid w:val="00814E20"/>
    <w:rsid w:val="008231DD"/>
    <w:rsid w:val="00840929"/>
    <w:rsid w:val="00861D90"/>
    <w:rsid w:val="00886967"/>
    <w:rsid w:val="0089368B"/>
    <w:rsid w:val="008A1820"/>
    <w:rsid w:val="008A555E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7431F"/>
    <w:rsid w:val="009746E6"/>
    <w:rsid w:val="00980FDC"/>
    <w:rsid w:val="009947D5"/>
    <w:rsid w:val="009953E3"/>
    <w:rsid w:val="009C1063"/>
    <w:rsid w:val="009C6674"/>
    <w:rsid w:val="009D14FD"/>
    <w:rsid w:val="009D3C23"/>
    <w:rsid w:val="009E11AD"/>
    <w:rsid w:val="009E5C99"/>
    <w:rsid w:val="009F01C6"/>
    <w:rsid w:val="009F25BB"/>
    <w:rsid w:val="00A03846"/>
    <w:rsid w:val="00A05D96"/>
    <w:rsid w:val="00A12271"/>
    <w:rsid w:val="00A2020E"/>
    <w:rsid w:val="00A33CA6"/>
    <w:rsid w:val="00A5512A"/>
    <w:rsid w:val="00A60EC9"/>
    <w:rsid w:val="00A6168D"/>
    <w:rsid w:val="00AB0B6C"/>
    <w:rsid w:val="00AD0585"/>
    <w:rsid w:val="00AD4019"/>
    <w:rsid w:val="00AD647D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8632A"/>
    <w:rsid w:val="00BA18E4"/>
    <w:rsid w:val="00BB058D"/>
    <w:rsid w:val="00BC31AC"/>
    <w:rsid w:val="00BC7345"/>
    <w:rsid w:val="00BD325A"/>
    <w:rsid w:val="00BE2530"/>
    <w:rsid w:val="00BE2CE0"/>
    <w:rsid w:val="00BE730E"/>
    <w:rsid w:val="00BF0323"/>
    <w:rsid w:val="00BF113D"/>
    <w:rsid w:val="00BF7B22"/>
    <w:rsid w:val="00C01F83"/>
    <w:rsid w:val="00C04C4C"/>
    <w:rsid w:val="00C30BE4"/>
    <w:rsid w:val="00C30E50"/>
    <w:rsid w:val="00C44638"/>
    <w:rsid w:val="00C6659E"/>
    <w:rsid w:val="00C86163"/>
    <w:rsid w:val="00C919EC"/>
    <w:rsid w:val="00CA12B1"/>
    <w:rsid w:val="00CA329D"/>
    <w:rsid w:val="00CA3C4E"/>
    <w:rsid w:val="00CC3405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52E51"/>
    <w:rsid w:val="00D864CF"/>
    <w:rsid w:val="00DA3243"/>
    <w:rsid w:val="00DB1CE2"/>
    <w:rsid w:val="00DB2A74"/>
    <w:rsid w:val="00DB4C8F"/>
    <w:rsid w:val="00DD782C"/>
    <w:rsid w:val="00DF06F9"/>
    <w:rsid w:val="00DF5A69"/>
    <w:rsid w:val="00DF7A97"/>
    <w:rsid w:val="00E0150E"/>
    <w:rsid w:val="00E066F2"/>
    <w:rsid w:val="00E16B4B"/>
    <w:rsid w:val="00E35965"/>
    <w:rsid w:val="00E4349C"/>
    <w:rsid w:val="00E444B2"/>
    <w:rsid w:val="00E447E8"/>
    <w:rsid w:val="00E62853"/>
    <w:rsid w:val="00E800A4"/>
    <w:rsid w:val="00E8288A"/>
    <w:rsid w:val="00E85ADC"/>
    <w:rsid w:val="00EC13DA"/>
    <w:rsid w:val="00ED635E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23A5"/>
    <w:rsid w:val="00F67625"/>
    <w:rsid w:val="00F765AE"/>
    <w:rsid w:val="00FD589A"/>
    <w:rsid w:val="00FD649D"/>
    <w:rsid w:val="00FD79AA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7605D576"/>
  <w15:docId w15:val="{E29B8531-ACC0-47FB-8F0B-5C0962E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B38BF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B38BF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7B38BF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7B38BF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7B38BF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7B38BF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7B38BF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7B38BF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7B38BF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477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USER</cp:lastModifiedBy>
  <cp:revision>7</cp:revision>
  <cp:lastPrinted>2019-06-13T00:21:00Z</cp:lastPrinted>
  <dcterms:created xsi:type="dcterms:W3CDTF">2021-05-23T04:52:00Z</dcterms:created>
  <dcterms:modified xsi:type="dcterms:W3CDTF">2022-11-09T07:35:00Z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